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E2F" w:rsidRPr="007A762F" w:rsidRDefault="006C6E2F" w:rsidP="006C6E2F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6C6E2F" w:rsidRPr="007A762F" w:rsidTr="006C6E2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rPr>
                <w:rFonts w:ascii="Arial Narrow" w:hAnsi="Arial Narrow"/>
                <w:smallCaps/>
                <w:spacing w:val="40"/>
                <w:lang w:val="it-IT"/>
              </w:rPr>
            </w:pPr>
            <w:r w:rsidRPr="007A762F">
              <w:rPr>
                <w:rFonts w:ascii="Arial Narrow" w:hAnsi="Arial Narrow"/>
                <w:smallCaps/>
                <w:spacing w:val="40"/>
                <w:lang w:val="it-IT"/>
              </w:rPr>
              <w:t xml:space="preserve"> curriculum vitae</w:t>
            </w:r>
            <w:r w:rsidR="00473E5D" w:rsidRPr="007A762F">
              <w:rPr>
                <w:rFonts w:ascii="Arial Narrow" w:hAnsi="Arial Narrow"/>
                <w:smallCaps/>
                <w:spacing w:val="40"/>
                <w:lang w:val="it-IT"/>
              </w:rPr>
              <w:t xml:space="preserve"> Formato europeo</w:t>
            </w:r>
          </w:p>
          <w:p w:rsidR="006C6E2F" w:rsidRPr="007A762F" w:rsidRDefault="006C6E2F" w:rsidP="006C6E2F">
            <w:pPr>
              <w:pStyle w:val="Aaoeeu"/>
              <w:rPr>
                <w:rFonts w:ascii="Arial Narrow" w:hAnsi="Arial Narrow"/>
                <w:lang w:val="it-IT"/>
              </w:rPr>
            </w:pPr>
          </w:p>
          <w:p w:rsidR="006C6E2F" w:rsidRPr="007A762F" w:rsidRDefault="003A2BF5" w:rsidP="006C6E2F">
            <w:pPr>
              <w:pStyle w:val="Aaoeeu"/>
              <w:jc w:val="right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noProof/>
                <w:lang w:val="it-IT" w:eastAsia="it-IT"/>
              </w:rPr>
              <w:drawing>
                <wp:inline distT="0" distB="0" distL="0" distR="0">
                  <wp:extent cx="361950" cy="247650"/>
                  <wp:effectExtent l="19050" t="0" r="0" b="0"/>
                  <wp:docPr id="1" name="Imagen 1" descr="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C6E2F" w:rsidRPr="007A762F" w:rsidRDefault="006C6E2F" w:rsidP="006C6E2F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</w:tblGrid>
      <w:tr w:rsidR="006C6E2F" w:rsidRPr="007A762F" w:rsidTr="006C6E2F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rPr>
                <w:rFonts w:ascii="Arial Narrow" w:hAnsi="Arial Narrow"/>
                <w:smallCaps/>
                <w:lang w:val="it-IT"/>
              </w:rPr>
            </w:pPr>
            <w:r w:rsidRPr="007A762F">
              <w:rPr>
                <w:rFonts w:ascii="Arial Narrow" w:hAnsi="Arial Narrow"/>
                <w:smallCaps/>
                <w:lang w:val="it-IT"/>
              </w:rPr>
              <w:t>Informazioni personali</w:t>
            </w:r>
          </w:p>
        </w:tc>
      </w:tr>
    </w:tbl>
    <w:p w:rsidR="006C6E2F" w:rsidRPr="007A762F" w:rsidRDefault="006C6E2F" w:rsidP="006C6E2F">
      <w:pPr>
        <w:pStyle w:val="Aaoeeu"/>
        <w:widowControl/>
        <w:rPr>
          <w:rFonts w:ascii="Arial Narrow" w:hAnsi="Arial Narrow"/>
          <w:lang w:val="it-IT"/>
        </w:rPr>
      </w:pPr>
    </w:p>
    <w:tbl>
      <w:tblPr>
        <w:tblW w:w="104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43"/>
        <w:gridCol w:w="284"/>
        <w:gridCol w:w="2781"/>
        <w:gridCol w:w="4448"/>
      </w:tblGrid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>Nome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0D1A74" w:rsidP="00062DC9">
            <w:pPr>
              <w:pStyle w:val="Eaoaeaa"/>
              <w:spacing w:before="40" w:after="40"/>
              <w:rPr>
                <w:rFonts w:ascii="Arial Narrow" w:hAnsi="Arial Narrow"/>
                <w:b/>
                <w:smallCaps/>
                <w:lang w:val="it-IT"/>
              </w:rPr>
            </w:pPr>
            <w:r w:rsidRPr="007A762F">
              <w:rPr>
                <w:rFonts w:ascii="Arial Narrow" w:hAnsi="Arial Narrow"/>
                <w:b/>
                <w:smallCaps/>
                <w:lang w:val="it-IT"/>
              </w:rPr>
              <w:t xml:space="preserve">dr. </w:t>
            </w:r>
            <w:proofErr w:type="spellStart"/>
            <w:r w:rsidR="00062DC9">
              <w:rPr>
                <w:rFonts w:ascii="Arial Narrow" w:hAnsi="Arial Narrow"/>
                <w:b/>
                <w:smallCaps/>
                <w:lang w:val="it-IT"/>
              </w:rPr>
              <w:t>ssa</w:t>
            </w:r>
            <w:proofErr w:type="spellEnd"/>
            <w:r w:rsidR="00062DC9">
              <w:rPr>
                <w:rFonts w:ascii="Arial Narrow" w:hAnsi="Arial Narrow"/>
                <w:b/>
                <w:smallCaps/>
                <w:lang w:val="it-IT"/>
              </w:rPr>
              <w:t xml:space="preserve"> </w:t>
            </w:r>
            <w:proofErr w:type="spellStart"/>
            <w:r w:rsidR="00062DC9">
              <w:rPr>
                <w:rFonts w:ascii="Arial Narrow" w:hAnsi="Arial Narrow"/>
                <w:b/>
                <w:smallCaps/>
                <w:lang w:val="it-IT"/>
              </w:rPr>
              <w:t>zelia</w:t>
            </w:r>
            <w:proofErr w:type="spellEnd"/>
            <w:r w:rsidR="00062DC9">
              <w:rPr>
                <w:rFonts w:ascii="Arial Narrow" w:hAnsi="Arial Narrow"/>
                <w:b/>
                <w:smallCaps/>
                <w:lang w:val="it-IT"/>
              </w:rPr>
              <w:t xml:space="preserve"> lai</w:t>
            </w: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>Indirizzo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0D1A74">
            <w:pPr>
              <w:pStyle w:val="Eaoaeaa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>Telefono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lang w:val="it-IT"/>
              </w:rPr>
            </w:pP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0D1A74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b w:val="0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>Mobile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lang w:val="it-IT"/>
              </w:rPr>
            </w:pP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0D1A74" w:rsidRPr="00473E5D" w:rsidRDefault="006C6E2F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  <w:r w:rsidRPr="00473E5D">
              <w:rPr>
                <w:rFonts w:ascii="Arial Narrow" w:hAnsi="Arial Narrow"/>
                <w:lang w:val="it-IT"/>
              </w:rPr>
              <w:t>E-mai</w:t>
            </w:r>
            <w:r w:rsidR="00473E5D" w:rsidRPr="00473E5D">
              <w:rPr>
                <w:rFonts w:ascii="Arial Narrow" w:hAnsi="Arial Narrow"/>
                <w:lang w:val="it-IT"/>
              </w:rPr>
              <w:t>l</w:t>
            </w:r>
          </w:p>
          <w:p w:rsidR="006C6E2F" w:rsidRPr="00473E5D" w:rsidRDefault="000D1A74" w:rsidP="006C6E2F">
            <w:pPr>
              <w:pStyle w:val="Aeeaoaeaa1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  <w:r w:rsidRPr="00473E5D">
              <w:rPr>
                <w:rFonts w:ascii="Arial Narrow" w:hAnsi="Arial Narrow"/>
                <w:lang w:val="it-IT"/>
              </w:rPr>
              <w:t>PEC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40" w:after="4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D1A74" w:rsidRPr="007A762F" w:rsidRDefault="000D1A74" w:rsidP="006C6E2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40" w:after="40"/>
              <w:rPr>
                <w:rFonts w:ascii="Arial Narrow" w:hAnsi="Arial Narrow"/>
                <w:b/>
                <w:lang w:val="it-IT"/>
              </w:rPr>
            </w:pP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>Nazionalità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0D1A74" w:rsidP="006C6E2F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>Italiana</w:t>
            </w:r>
          </w:p>
        </w:tc>
      </w:tr>
      <w:tr w:rsidR="006C6E2F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0D1A74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b w:val="0"/>
                <w:lang w:val="it-IT"/>
              </w:rPr>
              <w:t xml:space="preserve">Luogo e </w:t>
            </w:r>
            <w:r w:rsidR="006C6E2F" w:rsidRPr="007A762F">
              <w:rPr>
                <w:rFonts w:ascii="Arial Narrow" w:hAnsi="Arial Narrow"/>
                <w:b w:val="0"/>
                <w:lang w:val="it-IT"/>
              </w:rPr>
              <w:t>Data di nascita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0D1A74">
            <w:pPr>
              <w:pStyle w:val="Eaoaeaa"/>
              <w:widowControl/>
              <w:tabs>
                <w:tab w:val="clear" w:pos="4153"/>
                <w:tab w:val="clear" w:pos="8306"/>
              </w:tabs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6C6E2F" w:rsidRPr="007A762F" w:rsidTr="006D640A">
        <w:trPr>
          <w:gridAfter w:val="3"/>
          <w:wAfter w:w="7513" w:type="dxa"/>
        </w:trPr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3D7039" w:rsidP="003D7039">
            <w:pPr>
              <w:pStyle w:val="Aeeaoaeaa1"/>
              <w:widowControl/>
              <w:rPr>
                <w:rFonts w:ascii="Arial Narrow" w:hAnsi="Arial Narrow"/>
                <w:smallCaps/>
                <w:lang w:val="it-IT"/>
              </w:rPr>
            </w:pPr>
            <w:r w:rsidRPr="007A762F">
              <w:rPr>
                <w:rFonts w:ascii="Arial Narrow" w:hAnsi="Arial Narrow"/>
                <w:smallCaps/>
                <w:lang w:val="it-IT"/>
              </w:rPr>
              <w:t>Esperienza L</w:t>
            </w:r>
            <w:r w:rsidR="006C6E2F" w:rsidRPr="007A762F">
              <w:rPr>
                <w:rFonts w:ascii="Arial Narrow" w:hAnsi="Arial Narrow"/>
                <w:smallCaps/>
                <w:lang w:val="it-IT"/>
              </w:rPr>
              <w:t>avorativa</w:t>
            </w:r>
            <w:r w:rsidRPr="007A762F">
              <w:rPr>
                <w:rFonts w:ascii="Arial Narrow" w:hAnsi="Arial Narrow"/>
                <w:smallCaps/>
                <w:lang w:val="it-IT"/>
              </w:rPr>
              <w:t>/Professionale</w:t>
            </w:r>
          </w:p>
        </w:tc>
      </w:tr>
      <w:tr w:rsidR="00F37750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F37750" w:rsidRPr="00F37750" w:rsidRDefault="00F37750" w:rsidP="000D1A74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lang w:val="it-IT"/>
              </w:rPr>
            </w:pPr>
            <w:r w:rsidRPr="00F37750">
              <w:rPr>
                <w:rFonts w:ascii="Arial Narrow" w:hAnsi="Arial Narrow"/>
                <w:i w:val="0"/>
                <w:sz w:val="20"/>
                <w:lang w:val="it-IT"/>
              </w:rPr>
              <w:t>Dal 2-7-2009 ad ogg</w:t>
            </w:r>
            <w:r w:rsidRPr="00F37750">
              <w:rPr>
                <w:rFonts w:ascii="Arial Narrow" w:hAnsi="Arial Narrow"/>
                <w:i w:val="0"/>
                <w:lang w:val="it-IT"/>
              </w:rPr>
              <w:t>i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F37750" w:rsidRPr="007A762F" w:rsidRDefault="00F37750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7750" w:rsidRPr="00401CF1" w:rsidRDefault="00F37750" w:rsidP="00F3775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</w:pPr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dirigente medico, a tempo pieno, </w:t>
            </w: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con contratto a tempo in</w:t>
            </w:r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determinato, nella </w:t>
            </w: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disciplina di radiodiagnostica</w:t>
            </w:r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, presso  l’ospedale “san </w:t>
            </w:r>
            <w:proofErr w:type="spellStart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francesco</w:t>
            </w:r>
            <w:proofErr w:type="spellEnd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” - </w:t>
            </w:r>
            <w:proofErr w:type="spellStart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ats-</w:t>
            </w:r>
            <w:proofErr w:type="spellEnd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</w:t>
            </w:r>
            <w:proofErr w:type="spellStart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assl</w:t>
            </w:r>
            <w:proofErr w:type="spellEnd"/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nuoro;</w:t>
            </w:r>
          </w:p>
          <w:p w:rsidR="00F37750" w:rsidRPr="00401CF1" w:rsidRDefault="00F37750" w:rsidP="00F37750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</w:pPr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(reparto di </w:t>
            </w:r>
            <w:r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radiologia</w:t>
            </w:r>
            <w:r w:rsidRPr="00401CF1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).</w:t>
            </w:r>
          </w:p>
        </w:tc>
      </w:tr>
      <w:tr w:rsidR="0083017E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83017E" w:rsidRPr="007A762F" w:rsidRDefault="0083017E" w:rsidP="000D1A74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lang w:val="it-IT"/>
              </w:rPr>
            </w:pPr>
            <w:r w:rsidRPr="000B4967">
              <w:rPr>
                <w:rFonts w:ascii="Arial Narrow" w:hAnsi="Arial Narrow"/>
                <w:i w:val="0"/>
                <w:sz w:val="20"/>
                <w:lang w:val="it-IT"/>
              </w:rPr>
              <w:t>Dal 2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-7- 2007 al 1-7-2009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3017E" w:rsidRPr="007A762F" w:rsidRDefault="0083017E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017E" w:rsidRPr="00F37750" w:rsidRDefault="0083017E" w:rsidP="00F73B6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mallCaps/>
                <w:sz w:val="20"/>
                <w:lang w:val="it-IT"/>
              </w:rPr>
            </w:pPr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dirigente medico, a tempo pieno, con contratto a tempo determinato, nella disciplina di radiodiagnostica, presso  l’ospedale “san </w:t>
            </w:r>
            <w:proofErr w:type="spellStart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francesco</w:t>
            </w:r>
            <w:proofErr w:type="spellEnd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” - </w:t>
            </w:r>
            <w:proofErr w:type="spellStart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ats-</w:t>
            </w:r>
            <w:proofErr w:type="spellEnd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 </w:t>
            </w:r>
            <w:proofErr w:type="spellStart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assl</w:t>
            </w:r>
            <w:proofErr w:type="spellEnd"/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 nuoro;</w:t>
            </w:r>
          </w:p>
          <w:p w:rsidR="0083017E" w:rsidRPr="007A762F" w:rsidRDefault="0083017E" w:rsidP="00F73B6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F37750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(reparto di radiologia).</w:t>
            </w:r>
            <w:r w:rsidRPr="007A762F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 xml:space="preserve"> 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F73B6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 Aprile 2007- 30 Giugno 2007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F73B6D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136992" w:rsidRDefault="00E22F38" w:rsidP="00F73B6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mallCaps/>
                <w:szCs w:val="16"/>
                <w:lang w:val="it-IT"/>
              </w:rPr>
            </w:pPr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>FREQUENZA A</w:t>
            </w:r>
            <w:r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 </w:t>
            </w:r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TITOLO </w:t>
            </w:r>
            <w:r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 </w:t>
            </w:r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VOLONTARIO PRESSO L’OSPEDALE CIVILE </w:t>
            </w:r>
            <w:proofErr w:type="spellStart"/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>DI</w:t>
            </w:r>
            <w:proofErr w:type="spellEnd"/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 ALGHERO ASL N1 </w:t>
            </w:r>
            <w:proofErr w:type="spellStart"/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>DI</w:t>
            </w:r>
            <w:proofErr w:type="spellEnd"/>
            <w:r w:rsidRPr="00136992">
              <w:rPr>
                <w:rFonts w:ascii="Arial Narrow" w:hAnsi="Arial Narrow"/>
                <w:i w:val="0"/>
                <w:smallCaps/>
                <w:szCs w:val="16"/>
                <w:lang w:val="it-IT"/>
              </w:rPr>
              <w:t xml:space="preserve"> SASSARI </w:t>
            </w:r>
            <w:r w:rsidRPr="00136992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(reparto di radiologia)</w:t>
            </w:r>
            <w:r>
              <w:rPr>
                <w:rFonts w:ascii="Arial Narrow" w:hAnsi="Arial Narrow"/>
                <w:i w:val="0"/>
                <w:smallCaps/>
                <w:sz w:val="20"/>
                <w:lang w:val="it-IT"/>
              </w:rPr>
              <w:t>( 30 0RE SETTIMANALI)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Luglio – Settembre 200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5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</w:p>
          <w:p w:rsidR="00E22F38" w:rsidRPr="007A762F" w:rsidRDefault="00E22F38" w:rsidP="000D1A74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01CF1" w:rsidRDefault="00E22F38" w:rsidP="00403D94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mallCaps/>
                <w:sz w:val="20"/>
                <w:lang w:val="it-IT"/>
              </w:rPr>
            </w:pP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>Titolare di incarico di guardia medica turistica (GMT) presso la asl n.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2</w:t>
            </w: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 xml:space="preserve"> -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Olbia</w:t>
            </w: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 xml:space="preserve"> nella sede di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Isola Rossa</w:t>
            </w: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F73B6D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26 Luglio 2006 - 9 Marzo 2007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F73B6D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01CF1" w:rsidRDefault="00E22F38" w:rsidP="00F73B6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927C93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dirigente medico, a tempo pieno, con contratto a tempo determinato, nella disciplina di radiodiagnostica, presso  </w:t>
            </w:r>
            <w:r w:rsidRPr="00927C93">
              <w:rPr>
                <w:rFonts w:ascii="Arial Narrow" w:hAnsi="Arial Narrow"/>
                <w:sz w:val="20"/>
                <w:lang w:val="it-IT"/>
              </w:rPr>
              <w:t>l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a ASL n2 di OLBIA NELLA SEDE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DI</w:t>
            </w:r>
            <w:proofErr w:type="spellEnd"/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 TEMPIO PAUSANIA “</w:t>
            </w:r>
            <w:r>
              <w:rPr>
                <w:rFonts w:ascii="Arial Narrow" w:hAnsi="Arial Narrow"/>
                <w:sz w:val="20"/>
                <w:lang w:val="it-IT"/>
              </w:rPr>
              <w:t xml:space="preserve">Ospedale </w:t>
            </w:r>
            <w:proofErr w:type="spellStart"/>
            <w:r>
              <w:rPr>
                <w:rFonts w:ascii="Arial Narrow" w:hAnsi="Arial Narrow"/>
                <w:sz w:val="20"/>
                <w:lang w:val="it-IT"/>
              </w:rPr>
              <w:t>Dettori</w:t>
            </w:r>
            <w:proofErr w:type="spellEnd"/>
            <w:r>
              <w:rPr>
                <w:rFonts w:ascii="Arial Narrow" w:hAnsi="Arial Narrow"/>
                <w:sz w:val="20"/>
                <w:lang w:val="it-IT"/>
              </w:rPr>
              <w:t>”-</w:t>
            </w:r>
            <w:r w:rsidRPr="00927C93">
              <w:rPr>
                <w:rFonts w:ascii="Arial Narrow" w:hAnsi="Arial Narrow"/>
                <w:sz w:val="20"/>
                <w:lang w:val="it-IT"/>
              </w:rPr>
              <w:t xml:space="preserve"> </w:t>
            </w:r>
            <w:r w:rsidRPr="00927C93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(reparto di radiologia).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E22F38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14Luglio -25 Luglio 2006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F73B6D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01CF1" w:rsidRDefault="00E22F38" w:rsidP="00F73B6D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>Titolare di incarico di guardia medica turistica (GMT) presso la asl n.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</w:t>
            </w: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–Sassari </w:t>
            </w:r>
            <w:r w:rsidRPr="00401CF1">
              <w:rPr>
                <w:rFonts w:ascii="Arial Narrow" w:hAnsi="Arial Narrow"/>
                <w:i w:val="0"/>
                <w:sz w:val="20"/>
                <w:lang w:val="it-IT"/>
              </w:rPr>
              <w:t xml:space="preserve">nella sede di 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Stintino</w:t>
            </w:r>
            <w:proofErr w:type="spellEnd"/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927C93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8 Febbraio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-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14 luglio 2006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927C93" w:rsidRDefault="00E22F38" w:rsidP="00927C93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927C93">
              <w:rPr>
                <w:rFonts w:ascii="Arial Narrow" w:hAnsi="Arial Narrow"/>
                <w:i w:val="0"/>
                <w:smallCaps/>
                <w:sz w:val="20"/>
                <w:lang w:val="it-IT"/>
              </w:rPr>
              <w:t xml:space="preserve">dirigente medico, a tempo pieno, con contratto a tempo determinato, nella disciplina di radiodiagnostica, presso  </w:t>
            </w:r>
            <w:r w:rsidRPr="00927C93">
              <w:rPr>
                <w:rFonts w:ascii="Arial Narrow" w:hAnsi="Arial Narrow"/>
                <w:sz w:val="20"/>
                <w:lang w:val="it-IT"/>
              </w:rPr>
              <w:t xml:space="preserve">l’Azienda Ospedaliera </w:t>
            </w:r>
            <w:proofErr w:type="spellStart"/>
            <w:r w:rsidRPr="00927C93">
              <w:rPr>
                <w:rFonts w:ascii="Arial Narrow" w:hAnsi="Arial Narrow"/>
                <w:sz w:val="20"/>
                <w:lang w:val="it-IT"/>
              </w:rPr>
              <w:t>Mellini</w:t>
            </w:r>
            <w:proofErr w:type="spellEnd"/>
            <w:r w:rsidRPr="00927C93">
              <w:rPr>
                <w:rFonts w:ascii="Arial Narrow" w:hAnsi="Arial Narrow"/>
                <w:sz w:val="20"/>
                <w:lang w:val="it-IT"/>
              </w:rPr>
              <w:t xml:space="preserve"> – Brescia </w:t>
            </w:r>
            <w:r w:rsidRPr="00927C93">
              <w:rPr>
                <w:rFonts w:ascii="Arial Narrow" w:hAnsi="Arial Narrow"/>
                <w:i w:val="0"/>
                <w:smallCaps/>
                <w:sz w:val="20"/>
                <w:lang w:val="it-IT"/>
              </w:rPr>
              <w:t>(reparto di radiologia).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83017E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136992" w:rsidRDefault="00E22F38" w:rsidP="00136992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mallCaps/>
                <w:szCs w:val="16"/>
                <w:lang w:val="it-IT"/>
              </w:rPr>
            </w:pP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6C6E2F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 w:rsidRPr="00473E5D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</w:t>
            </w:r>
            <w:r w:rsidRPr="00B775AD">
              <w:rPr>
                <w:rFonts w:ascii="Arial Narrow" w:hAnsi="Arial Narrow"/>
                <w:b/>
                <w:i w:val="0"/>
                <w:sz w:val="20"/>
                <w:lang w:val="it-IT"/>
              </w:rPr>
              <w:t>Principali</w:t>
            </w:r>
            <w:r w:rsidRPr="006D640A">
              <w:rPr>
                <w:rFonts w:ascii="Arial Narrow" w:hAnsi="Arial Narrow"/>
                <w:b/>
                <w:i w:val="0"/>
                <w:sz w:val="20"/>
                <w:lang w:val="it-IT"/>
              </w:rPr>
              <w:t xml:space="preserve"> mansioni e responsabilità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01CF1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</w:pPr>
            <w:r w:rsidRPr="00401CF1"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  <w:t>Dal 2015 Ricopre turni di Reperibilità apicale come Capo Equipe Chirurgo per le Urgenze del P</w:t>
            </w:r>
            <w:r w:rsidR="00CA2AE9"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  <w:t>.</w:t>
            </w:r>
            <w:r w:rsidRPr="00401CF1"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  <w:t>O</w:t>
            </w:r>
            <w:r w:rsidR="00CA2AE9"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  <w:t>.</w:t>
            </w:r>
            <w:r w:rsidRPr="00401CF1"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  <w:t xml:space="preserve"> San Francesco.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473E5D" w:rsidRDefault="00E22F38" w:rsidP="006C6E2F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01CF1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</w:pP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473E5D" w:rsidRDefault="00E22F38" w:rsidP="006C6E2F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 w:rsidRPr="006D640A">
              <w:rPr>
                <w:rFonts w:ascii="Arial Narrow" w:hAnsi="Arial Narrow"/>
                <w:b/>
                <w:i w:val="0"/>
                <w:sz w:val="20"/>
                <w:lang w:val="it-IT"/>
              </w:rPr>
              <w:t>Istruzione e formazione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73E5D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</w:pP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1F3261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21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-1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-200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8110F" w:rsidRDefault="00E22F38" w:rsidP="00897B2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sz w:val="20"/>
                <w:lang w:val="it-IT"/>
              </w:rPr>
            </w:pPr>
            <w:r w:rsidRPr="0048110F">
              <w:rPr>
                <w:rFonts w:ascii="Arial Narrow" w:hAnsi="Arial Narrow"/>
                <w:sz w:val="20"/>
                <w:lang w:val="it-IT"/>
              </w:rPr>
              <w:t xml:space="preserve">Specializzazione in </w:t>
            </w:r>
            <w:r>
              <w:rPr>
                <w:rFonts w:ascii="Arial Narrow" w:hAnsi="Arial Narrow"/>
                <w:sz w:val="20"/>
                <w:lang w:val="it-IT"/>
              </w:rPr>
              <w:t>radiodiagnostica</w:t>
            </w:r>
            <w:r w:rsidRPr="0048110F">
              <w:rPr>
                <w:rFonts w:ascii="Arial Narrow" w:hAnsi="Arial Narrow"/>
                <w:sz w:val="20"/>
                <w:lang w:val="it-IT"/>
              </w:rPr>
              <w:t xml:space="preserve"> (ai sensi del </w:t>
            </w:r>
            <w:proofErr w:type="spellStart"/>
            <w:r w:rsidRPr="0048110F">
              <w:rPr>
                <w:rFonts w:ascii="Arial Narrow" w:hAnsi="Arial Narrow"/>
                <w:sz w:val="20"/>
                <w:lang w:val="it-IT"/>
              </w:rPr>
              <w:t>DL</w:t>
            </w:r>
            <w:proofErr w:type="spellEnd"/>
            <w:r w:rsidRPr="0048110F">
              <w:rPr>
                <w:rFonts w:ascii="Arial Narrow" w:hAnsi="Arial Narrow"/>
                <w:sz w:val="20"/>
                <w:lang w:val="it-IT"/>
              </w:rPr>
              <w:t xml:space="preserve"> </w:t>
            </w:r>
            <w:r>
              <w:rPr>
                <w:rFonts w:ascii="Arial Narrow" w:hAnsi="Arial Narrow"/>
                <w:sz w:val="20"/>
                <w:lang w:val="it-IT"/>
              </w:rPr>
              <w:t>257/91</w:t>
            </w:r>
            <w:r w:rsidRPr="0048110F">
              <w:rPr>
                <w:rFonts w:ascii="Arial Narrow" w:hAnsi="Arial Narrow"/>
                <w:sz w:val="20"/>
                <w:lang w:val="it-IT"/>
              </w:rPr>
              <w:t>)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presso l’Università degli Studi di Sassari, con la votazione final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 xml:space="preserve">e di </w:t>
            </w:r>
            <w:r w:rsidRPr="00E22F38">
              <w:rPr>
                <w:rFonts w:ascii="Arial Narrow" w:hAnsi="Arial Narrow"/>
                <w:b/>
                <w:i w:val="0"/>
                <w:sz w:val="20"/>
                <w:lang w:val="it-IT"/>
              </w:rPr>
              <w:t>50/50 e LODE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discutendo una tesi dal titolo “</w:t>
            </w:r>
            <w:r w:rsidRPr="00897B2B">
              <w:rPr>
                <w:rFonts w:ascii="Arial Narrow" w:hAnsi="Arial Narrow"/>
                <w:i w:val="0"/>
                <w:sz w:val="20"/>
                <w:lang w:val="it-IT"/>
              </w:rPr>
              <w:t xml:space="preserve">L’endoscopia Virtuale applicata alla patologia sinusale </w:t>
            </w:r>
            <w:proofErr w:type="spellStart"/>
            <w:r w:rsidRPr="00897B2B">
              <w:rPr>
                <w:rFonts w:ascii="Arial Narrow" w:hAnsi="Arial Narrow"/>
                <w:i w:val="0"/>
                <w:sz w:val="20"/>
                <w:lang w:val="it-IT"/>
              </w:rPr>
              <w:t>odontogena</w:t>
            </w:r>
            <w:proofErr w:type="spellEnd"/>
            <w:r w:rsidRPr="00897B2B">
              <w:rPr>
                <w:sz w:val="24"/>
                <w:szCs w:val="24"/>
                <w:lang w:val="it-IT"/>
              </w:rPr>
              <w:t>”.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Aprile -Maggio 2004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7D143F" w:rsidRDefault="00E22F38" w:rsidP="007D143F">
            <w:pPr>
              <w:pStyle w:val="Testonormale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7D143F">
              <w:rPr>
                <w:rFonts w:ascii="Arial Narrow" w:hAnsi="Arial Narrow"/>
              </w:rPr>
              <w:t xml:space="preserve">ell’ambito di una iniziativa di Cooperazione Internazionale con i Paesi in via di Sviluppo, frequenza presso la Facoltà di Medicina dell’Università degli Studi di  </w:t>
            </w:r>
            <w:proofErr w:type="spellStart"/>
            <w:r w:rsidRPr="007D143F">
              <w:rPr>
                <w:rFonts w:ascii="Arial Narrow" w:hAnsi="Arial Narrow"/>
              </w:rPr>
              <w:t>Yangon</w:t>
            </w:r>
            <w:proofErr w:type="spellEnd"/>
            <w:r w:rsidRPr="007D143F">
              <w:rPr>
                <w:rFonts w:ascii="Arial Narrow" w:hAnsi="Arial Narrow"/>
              </w:rPr>
              <w:t xml:space="preserve"> ( </w:t>
            </w:r>
            <w:proofErr w:type="spellStart"/>
            <w:r w:rsidRPr="007D143F">
              <w:rPr>
                <w:rFonts w:ascii="Arial Narrow" w:hAnsi="Arial Narrow"/>
              </w:rPr>
              <w:t>Myanmar</w:t>
            </w:r>
            <w:r w:rsidRPr="007D143F">
              <w:rPr>
                <w:rFonts w:ascii="Arial Narrow" w:hAnsi="Arial Narrow"/>
                <w:b/>
              </w:rPr>
              <w:t>-Birmania</w:t>
            </w:r>
            <w:proofErr w:type="spellEnd"/>
            <w:r w:rsidRPr="007D143F">
              <w:rPr>
                <w:rFonts w:ascii="Arial Narrow" w:hAnsi="Arial Narrow"/>
              </w:rPr>
              <w:t xml:space="preserve"> ).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17-9-2002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48110F" w:rsidRDefault="00E22F38" w:rsidP="00622E1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sz w:val="20"/>
                <w:lang w:val="it-IT"/>
              </w:rPr>
            </w:pP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Iscrizione all’Ordine dei Medici Chirurghi ed Odontoiatri della provincia di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Sassari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al numero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4647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Novembre 2001-Aprile 2002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E22F38">
            <w:pPr>
              <w:pStyle w:val="Testonormale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</w:t>
            </w:r>
            <w:r w:rsidRPr="008E0737">
              <w:rPr>
                <w:rFonts w:ascii="Arial Narrow" w:hAnsi="Arial Narrow"/>
              </w:rPr>
              <w:t>requenza presso il reparto di Medicina Interna e Medicina d’Urgenza  dell’Ospedale Civile “Santissima Annunziata” di Sassari ed il Laboratorio di Microbiologia della Facoltà di Medicina dell’Università’ di Sassari.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984FC5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2002 (Prima Sessione)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8E0737" w:rsidRDefault="00E22F38" w:rsidP="00984FC5">
            <w:pPr>
              <w:pStyle w:val="Testonormale"/>
              <w:jc w:val="both"/>
              <w:rPr>
                <w:rFonts w:ascii="Arial Narrow" w:hAnsi="Arial Narrow"/>
              </w:rPr>
            </w:pPr>
            <w:r w:rsidRPr="006D640A">
              <w:rPr>
                <w:rFonts w:ascii="Arial Narrow" w:hAnsi="Arial Narrow"/>
              </w:rPr>
              <w:t>Abilitazione</w:t>
            </w:r>
            <w:r w:rsidRPr="007A762F">
              <w:rPr>
                <w:rFonts w:ascii="Arial Narrow" w:hAnsi="Arial Narrow"/>
              </w:rPr>
              <w:t xml:space="preserve"> all’esercizio della professione medica nella I sessione del 200</w:t>
            </w:r>
            <w:r>
              <w:rPr>
                <w:rFonts w:ascii="Arial Narrow" w:hAnsi="Arial Narrow"/>
              </w:rPr>
              <w:t xml:space="preserve">2 con la votazione di </w:t>
            </w:r>
            <w:r w:rsidRPr="00622E1B">
              <w:rPr>
                <w:rFonts w:ascii="Arial Narrow" w:hAnsi="Arial Narrow"/>
                <w:b/>
              </w:rPr>
              <w:t>90/90</w:t>
            </w:r>
            <w:r w:rsidRPr="007A762F">
              <w:rPr>
                <w:rFonts w:ascii="Arial Narrow" w:hAnsi="Arial Narrow"/>
              </w:rPr>
              <w:t xml:space="preserve">, presso l’Università </w:t>
            </w:r>
            <w:r w:rsidRPr="008E0737">
              <w:rPr>
                <w:rFonts w:ascii="Arial Narrow" w:hAnsi="Arial Narrow"/>
              </w:rPr>
              <w:t>degli Studi di Sassari</w:t>
            </w:r>
          </w:p>
        </w:tc>
      </w:tr>
      <w:tr w:rsidR="00E22F38" w:rsidRPr="007A762F" w:rsidTr="006D640A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Novembre 2001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8E0737">
            <w:pPr>
              <w:pStyle w:val="Testonormale"/>
              <w:jc w:val="both"/>
              <w:rPr>
                <w:rFonts w:ascii="Arial Narrow" w:hAnsi="Arial Narrow"/>
              </w:rPr>
            </w:pPr>
            <w:r w:rsidRPr="008E0737">
              <w:rPr>
                <w:rFonts w:ascii="Arial Narrow" w:hAnsi="Arial Narrow"/>
              </w:rPr>
              <w:t>Conseguimento di una borsa di studio ministeriale per la frequenza della  Scuola di Specializzazione in “ Radiodiagnostica” presso l’Università  degli Studi di Sassari - Istituto di Scienze Radiologiche.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297EFC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2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9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-10-200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297EFC">
            <w:pPr>
              <w:pStyle w:val="Testonormale"/>
              <w:jc w:val="both"/>
              <w:rPr>
                <w:rFonts w:ascii="Arial Narrow" w:hAnsi="Arial Narrow"/>
                <w:i/>
              </w:rPr>
            </w:pPr>
            <w:r w:rsidRPr="006D640A">
              <w:rPr>
                <w:rFonts w:ascii="Arial Narrow" w:hAnsi="Arial Narrow"/>
              </w:rPr>
              <w:t>Laurea</w:t>
            </w:r>
            <w:r w:rsidRPr="007A762F">
              <w:rPr>
                <w:rFonts w:ascii="Arial Narrow" w:hAnsi="Arial Narrow"/>
              </w:rPr>
              <w:t xml:space="preserve"> </w:t>
            </w:r>
            <w:r w:rsidRPr="006D640A">
              <w:rPr>
                <w:rFonts w:ascii="Arial Narrow" w:hAnsi="Arial Narrow"/>
              </w:rPr>
              <w:t>in Medicina e</w:t>
            </w:r>
            <w:r w:rsidRPr="007A762F">
              <w:rPr>
                <w:rFonts w:ascii="Arial Narrow" w:hAnsi="Arial Narrow"/>
              </w:rPr>
              <w:t xml:space="preserve"> </w:t>
            </w:r>
            <w:r w:rsidRPr="006D640A">
              <w:rPr>
                <w:rFonts w:ascii="Arial Narrow" w:hAnsi="Arial Narrow"/>
              </w:rPr>
              <w:t>Chirurgia</w:t>
            </w:r>
            <w:r w:rsidRPr="007A762F">
              <w:rPr>
                <w:rFonts w:ascii="Arial Narrow" w:hAnsi="Arial Narrow"/>
              </w:rPr>
              <w:t xml:space="preserve">, presso l’Università </w:t>
            </w:r>
            <w:r>
              <w:rPr>
                <w:rFonts w:ascii="Arial Narrow" w:hAnsi="Arial Narrow"/>
                <w:i/>
              </w:rPr>
              <w:t>degli Studi di Sassari</w:t>
            </w:r>
            <w:r w:rsidRPr="007A762F">
              <w:rPr>
                <w:rFonts w:ascii="Arial Narrow" w:hAnsi="Arial Narrow"/>
              </w:rPr>
              <w:t xml:space="preserve">, con la votazione finale di </w:t>
            </w:r>
            <w:r w:rsidRPr="00622E1B">
              <w:rPr>
                <w:rFonts w:ascii="Arial Narrow" w:hAnsi="Arial Narrow"/>
                <w:b/>
              </w:rPr>
              <w:t>110/110 E LODE</w:t>
            </w:r>
            <w:r w:rsidRPr="007A762F">
              <w:rPr>
                <w:rFonts w:ascii="Arial Narrow" w:hAnsi="Arial Narrow"/>
              </w:rPr>
              <w:t>, discutendo una tesi di laurea dal titolo “</w:t>
            </w:r>
            <w:r w:rsidRPr="00297EFC">
              <w:rPr>
                <w:rFonts w:ascii="Arial Narrow" w:hAnsi="Arial Narrow"/>
              </w:rPr>
              <w:t>Ruolo della Risonanza Magnetica nello studio della mammella</w:t>
            </w:r>
            <w:r w:rsidRPr="00846A51">
              <w:rPr>
                <w:rFonts w:ascii="Times New Roman" w:hAnsi="Times New Roman"/>
                <w:sz w:val="24"/>
                <w:szCs w:val="24"/>
              </w:rPr>
              <w:t xml:space="preserve"> ”.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D13B59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48110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sz w:val="20"/>
                <w:lang w:val="it-IT"/>
              </w:rPr>
            </w:pP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D13B59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Febbraio 2001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297EFC" w:rsidRDefault="00E22F38" w:rsidP="00297EFC">
            <w:pPr>
              <w:pStyle w:val="Testonormale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297EFC">
              <w:rPr>
                <w:rFonts w:ascii="Arial Narrow" w:hAnsi="Arial Narrow"/>
              </w:rPr>
              <w:t xml:space="preserve">ell’ambito di una iniziativa di Cooperazione Internazionale con i Paesi in via di Sviluppo, frequenza presso la Facoltà di Medicina dell’Università degli Studi di </w:t>
            </w:r>
            <w:proofErr w:type="spellStart"/>
            <w:r w:rsidRPr="00297EFC">
              <w:rPr>
                <w:rFonts w:ascii="Arial Narrow" w:hAnsi="Arial Narrow"/>
              </w:rPr>
              <w:t>Huè</w:t>
            </w:r>
            <w:proofErr w:type="spellEnd"/>
            <w:r w:rsidRPr="00297EFC">
              <w:rPr>
                <w:rFonts w:ascii="Arial Narrow" w:hAnsi="Arial Narrow"/>
              </w:rPr>
              <w:t xml:space="preserve"> </w:t>
            </w:r>
          </w:p>
          <w:p w:rsidR="00E22F38" w:rsidRPr="00297EFC" w:rsidRDefault="00E22F38" w:rsidP="00297EFC">
            <w:pPr>
              <w:pStyle w:val="Testonormale"/>
              <w:jc w:val="both"/>
              <w:rPr>
                <w:rFonts w:ascii="Arial Narrow" w:hAnsi="Arial Narrow"/>
              </w:rPr>
            </w:pPr>
            <w:r w:rsidRPr="00297EFC">
              <w:rPr>
                <w:rFonts w:ascii="Arial Narrow" w:hAnsi="Arial Narrow"/>
              </w:rPr>
              <w:t xml:space="preserve">( </w:t>
            </w:r>
            <w:r w:rsidRPr="00297EFC">
              <w:rPr>
                <w:rFonts w:ascii="Arial Narrow" w:hAnsi="Arial Narrow"/>
                <w:b/>
              </w:rPr>
              <w:t>Vietnam</w:t>
            </w:r>
            <w:r w:rsidRPr="00297EFC">
              <w:rPr>
                <w:rFonts w:ascii="Arial Narrow" w:hAnsi="Arial Narrow"/>
              </w:rPr>
              <w:t xml:space="preserve"> ). 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D13B59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Gennaio 2000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7431B6">
            <w:pPr>
              <w:pStyle w:val="Testonormale"/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7431B6">
              <w:rPr>
                <w:rFonts w:ascii="Arial Narrow" w:hAnsi="Arial Narrow"/>
              </w:rPr>
              <w:t>ell’ambito di un’iniziativa di Cooperazione Internazionale con i Paesi in via di Sviluppo, frequenza presso la Facoltà di Medicina dell’Università  degli Studi di  N’</w:t>
            </w:r>
            <w:proofErr w:type="spellStart"/>
            <w:r w:rsidRPr="007431B6">
              <w:rPr>
                <w:rFonts w:ascii="Arial Narrow" w:hAnsi="Arial Narrow"/>
              </w:rPr>
              <w:t>Djamena</w:t>
            </w:r>
            <w:proofErr w:type="spellEnd"/>
            <w:r w:rsidRPr="007431B6">
              <w:rPr>
                <w:rFonts w:ascii="Arial Narrow" w:hAnsi="Arial Narrow"/>
              </w:rPr>
              <w:t xml:space="preserve"> ( </w:t>
            </w:r>
            <w:proofErr w:type="spellStart"/>
            <w:r w:rsidRPr="007431B6">
              <w:rPr>
                <w:rFonts w:ascii="Arial Narrow" w:hAnsi="Arial Narrow"/>
                <w:b/>
              </w:rPr>
              <w:t>Tchad</w:t>
            </w:r>
            <w:proofErr w:type="spellEnd"/>
            <w:r>
              <w:rPr>
                <w:rFonts w:ascii="Arial Narrow" w:hAnsi="Arial Narrow"/>
              </w:rPr>
              <w:t xml:space="preserve"> )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7431B6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1999-2005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7431B6" w:rsidRDefault="00E22F38" w:rsidP="007431B6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  <w:lang w:val="it-IT"/>
              </w:rPr>
              <w:t xml:space="preserve">Frequenza presso </w:t>
            </w:r>
            <w:r w:rsidRPr="007431B6">
              <w:rPr>
                <w:rFonts w:ascii="Arial Narrow" w:hAnsi="Arial Narrow"/>
                <w:i w:val="0"/>
                <w:sz w:val="20"/>
                <w:lang w:val="it-IT"/>
              </w:rPr>
              <w:t>l’Istituto di Scienze Radiologiche “</w:t>
            </w:r>
            <w:proofErr w:type="spellStart"/>
            <w:r w:rsidRPr="007431B6">
              <w:rPr>
                <w:rFonts w:ascii="Arial Narrow" w:hAnsi="Arial Narrow"/>
                <w:i w:val="0"/>
                <w:sz w:val="20"/>
                <w:lang w:val="it-IT"/>
              </w:rPr>
              <w:t>C.Bompiani</w:t>
            </w:r>
            <w:proofErr w:type="spellEnd"/>
            <w:r w:rsidRPr="007431B6">
              <w:rPr>
                <w:rFonts w:ascii="Arial Narrow" w:hAnsi="Arial Narrow"/>
                <w:i w:val="0"/>
                <w:sz w:val="20"/>
                <w:lang w:val="it-IT"/>
              </w:rPr>
              <w:t>” della Facoltà di Medicina e Chirurgia dell’Università degli Studi di Sassari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D13B59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>
              <w:rPr>
                <w:rFonts w:ascii="Arial Narrow" w:hAnsi="Arial Narrow"/>
                <w:i w:val="0"/>
                <w:sz w:val="20"/>
                <w:lang w:val="it-IT"/>
              </w:rPr>
              <w:t>1999-2000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6D640A" w:rsidRDefault="00E22F38" w:rsidP="0048110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sz w:val="20"/>
                <w:lang w:val="it-IT"/>
              </w:rPr>
            </w:pPr>
            <w:r>
              <w:rPr>
                <w:rFonts w:ascii="Arial Narrow" w:hAnsi="Arial Narrow"/>
                <w:sz w:val="20"/>
                <w:lang w:val="it-IT"/>
              </w:rPr>
              <w:t xml:space="preserve">Frequenza </w:t>
            </w:r>
            <w:proofErr w:type="spellStart"/>
            <w:r>
              <w:rPr>
                <w:rFonts w:ascii="Arial Narrow" w:hAnsi="Arial Narrow"/>
                <w:sz w:val="20"/>
                <w:lang w:val="it-IT"/>
              </w:rPr>
              <w:t>pressso</w:t>
            </w:r>
            <w:proofErr w:type="spellEnd"/>
            <w:r>
              <w:rPr>
                <w:rFonts w:ascii="Arial Narrow" w:hAnsi="Arial Narrow"/>
                <w:sz w:val="20"/>
                <w:lang w:val="it-IT"/>
              </w:rPr>
              <w:t xml:space="preserve"> il Pronto Soccorso dell’Ospedale Civile Santissima Annunziata di Sassari 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0E0F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E20E0F">
              <w:rPr>
                <w:rFonts w:ascii="Arial Narrow" w:hAnsi="Arial Narrow"/>
                <w:smallCaps/>
                <w:spacing w:val="40"/>
                <w:lang w:val="it-IT"/>
              </w:rPr>
              <w:pict>
                <v:line id="_x0000_s1059" style="position:absolute;left:0;text-align:left;z-index:251694080;mso-position-horizontal-relative:page;mso-position-vertical-relative:page" from="188.25pt,40.1pt" to="188.25pt,792.8pt" o:allowincell="f">
                  <w10:wrap anchorx="page" anchory="page"/>
                </v:line>
              </w:pict>
            </w:r>
            <w:r w:rsidR="00E22F38" w:rsidRPr="007A762F">
              <w:rPr>
                <w:rFonts w:ascii="Arial Narrow" w:hAnsi="Arial Narrow"/>
                <w:i w:val="0"/>
                <w:sz w:val="20"/>
                <w:lang w:val="it-IT"/>
              </w:rPr>
              <w:t>199</w:t>
            </w:r>
            <w:r w:rsidR="00E22F38">
              <w:rPr>
                <w:rFonts w:ascii="Arial Narrow" w:hAnsi="Arial Narrow"/>
                <w:i w:val="0"/>
                <w:sz w:val="20"/>
                <w:lang w:val="it-IT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A8496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6D640A">
              <w:rPr>
                <w:rFonts w:ascii="Arial Narrow" w:hAnsi="Arial Narrow"/>
                <w:sz w:val="20"/>
                <w:lang w:val="it-IT"/>
              </w:rPr>
              <w:t>Diploma di maturità classica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 con la votazione di 5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0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/60 presso il Liceo Classico “</w:t>
            </w:r>
            <w:proofErr w:type="spellStart"/>
            <w:r>
              <w:rPr>
                <w:rFonts w:ascii="Arial Narrow" w:hAnsi="Arial Narrow"/>
                <w:i w:val="0"/>
                <w:sz w:val="20"/>
                <w:lang w:val="it-IT"/>
              </w:rPr>
              <w:t>D.A.Azuni</w:t>
            </w:r>
            <w:proofErr w:type="spellEnd"/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 xml:space="preserve">” di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Sassari</w:t>
            </w:r>
            <w:r w:rsidRPr="007A762F">
              <w:rPr>
                <w:rFonts w:ascii="Arial Narrow" w:hAnsi="Arial Narrow"/>
                <w:i w:val="0"/>
                <w:sz w:val="20"/>
                <w:lang w:val="it-IT"/>
              </w:rPr>
              <w:t>.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B775AD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mallCaps/>
                <w:spacing w:val="40"/>
                <w:sz w:val="20"/>
                <w:lang w:val="it-IT"/>
              </w:rPr>
            </w:pPr>
            <w:r w:rsidRPr="00B775AD">
              <w:rPr>
                <w:rFonts w:ascii="Arial Narrow" w:hAnsi="Arial Narrow"/>
                <w:b/>
                <w:i w:val="0"/>
                <w:smallCaps/>
                <w:spacing w:val="40"/>
                <w:sz w:val="20"/>
                <w:lang w:val="it-IT"/>
              </w:rPr>
              <w:t>Madrelingua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b/>
                <w:i w:val="0"/>
                <w:sz w:val="20"/>
                <w:lang w:val="it-IT"/>
              </w:rPr>
              <w:t>ITALIANA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B775AD" w:rsidRDefault="00E22F38" w:rsidP="006D640A">
            <w:pPr>
              <w:pStyle w:val="OiaeaeiYiio2"/>
              <w:widowControl/>
              <w:spacing w:before="20" w:after="20"/>
              <w:rPr>
                <w:rFonts w:ascii="Arial Narrow" w:hAnsi="Arial Narrow"/>
                <w:b/>
                <w:i w:val="0"/>
                <w:smallCaps/>
                <w:spacing w:val="40"/>
                <w:sz w:val="20"/>
                <w:lang w:val="it-IT"/>
              </w:rPr>
            </w:pPr>
            <w:r w:rsidRPr="00B775AD">
              <w:rPr>
                <w:rFonts w:ascii="Arial Narrow" w:hAnsi="Arial Narrow"/>
                <w:b/>
                <w:i w:val="0"/>
                <w:smallCaps/>
                <w:sz w:val="20"/>
                <w:lang w:val="it-IT"/>
              </w:rPr>
              <w:t>Altre lingua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b/>
                <w:i w:val="0"/>
                <w:sz w:val="20"/>
                <w:lang w:val="it-IT"/>
              </w:rPr>
              <w:t>INGLESE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B775AD" w:rsidRDefault="00E22F38" w:rsidP="00BA32D4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A32D4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80DFE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 xml:space="preserve">Capacità di lettura 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0D437B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Livello: buono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B775AD" w:rsidRDefault="00E22F38" w:rsidP="00BA32D4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A32D4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Capacità di scrittura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6C6E2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Livello: buono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  <w:r>
              <w:rPr>
                <w:rFonts w:ascii="Arial Narrow" w:hAnsi="Arial Narrow"/>
                <w:b/>
                <w:sz w:val="20"/>
                <w:lang w:val="it-IT"/>
              </w:rPr>
              <w:tab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Capacità di espressione orale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Livello: buono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  <w:r>
              <w:rPr>
                <w:rFonts w:ascii="Arial Narrow" w:hAnsi="Arial Narrow"/>
                <w:b/>
                <w:sz w:val="20"/>
                <w:lang w:val="it-IT"/>
              </w:rPr>
              <w:t>FRANCESE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80DFE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 xml:space="preserve">Capacità di lettura 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 xml:space="preserve">Livello: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80DFE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Capacità di scrittura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 xml:space="preserve">Livello: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E22F38" w:rsidRPr="007A762F" w:rsidTr="000D437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BA32D4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0D437B" w:rsidRDefault="00E22F38" w:rsidP="00B80DFE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>Capacità di espressione orale</w:t>
            </w:r>
          </w:p>
        </w:tc>
        <w:tc>
          <w:tcPr>
            <w:tcW w:w="4448" w:type="dxa"/>
            <w:tcBorders>
              <w:top w:val="nil"/>
              <w:left w:val="nil"/>
              <w:bottom w:val="nil"/>
              <w:right w:val="nil"/>
            </w:tcBorders>
          </w:tcPr>
          <w:p w:rsidR="00E22F38" w:rsidRDefault="00E22F38" w:rsidP="000D437B">
            <w:pPr>
              <w:pStyle w:val="OiaeaeiYiio2"/>
              <w:widowControl/>
              <w:tabs>
                <w:tab w:val="left" w:pos="1614"/>
              </w:tabs>
              <w:spacing w:before="20" w:after="20"/>
              <w:jc w:val="left"/>
              <w:rPr>
                <w:rFonts w:ascii="Arial Narrow" w:hAnsi="Arial Narrow"/>
                <w:b/>
                <w:sz w:val="20"/>
                <w:lang w:val="it-IT"/>
              </w:rPr>
            </w:pPr>
            <w:r w:rsidRPr="000D437B">
              <w:rPr>
                <w:rFonts w:ascii="Arial Narrow" w:hAnsi="Arial Narrow"/>
                <w:i w:val="0"/>
                <w:sz w:val="20"/>
                <w:lang w:val="it-IT"/>
              </w:rPr>
              <w:t xml:space="preserve">Livello: </w:t>
            </w:r>
            <w:r>
              <w:rPr>
                <w:rFonts w:ascii="Arial Narrow" w:hAnsi="Arial Narrow"/>
                <w:i w:val="0"/>
                <w:sz w:val="20"/>
                <w:lang w:val="it-IT"/>
              </w:rPr>
              <w:t>elementare</w:t>
            </w: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1072B1">
            <w:pPr>
              <w:pStyle w:val="Aeeaoaeaa1"/>
              <w:widowControl/>
              <w:rPr>
                <w:rFonts w:ascii="Arial Narrow" w:hAnsi="Arial Narrow"/>
                <w:smallCaps/>
                <w:lang w:val="it-IT"/>
              </w:rPr>
            </w:pPr>
            <w:r w:rsidRPr="007A762F">
              <w:rPr>
                <w:rFonts w:ascii="Arial Narrow" w:hAnsi="Arial Narrow"/>
                <w:smallCaps/>
                <w:lang w:val="it-IT"/>
              </w:rPr>
              <w:lastRenderedPageBreak/>
              <w:t xml:space="preserve">Capacità e competenze </w:t>
            </w:r>
            <w:r>
              <w:rPr>
                <w:rFonts w:ascii="Arial Narrow" w:hAnsi="Arial Narrow"/>
                <w:smallCaps/>
                <w:lang w:val="it-IT"/>
              </w:rPr>
              <w:t xml:space="preserve"> professionali</w:t>
            </w:r>
          </w:p>
          <w:p w:rsidR="00E22F38" w:rsidRPr="007A762F" w:rsidRDefault="00E22F38" w:rsidP="00F920B8">
            <w:pPr>
              <w:pStyle w:val="OiaeaeiYiio2"/>
              <w:widowControl/>
              <w:spacing w:before="20" w:after="20"/>
              <w:jc w:val="center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4F" w:rsidRDefault="0024114F" w:rsidP="0024114F">
            <w:pPr>
              <w:rPr>
                <w:rFonts w:ascii="Arial Narrow" w:hAnsi="Arial Narrow" w:cs="Arial"/>
                <w:lang w:eastAsia="it-IT"/>
              </w:rPr>
            </w:pPr>
            <w:r w:rsidRPr="0024114F">
              <w:rPr>
                <w:rFonts w:ascii="Arial Narrow" w:hAnsi="Arial Narrow" w:cs="Arial"/>
                <w:lang w:eastAsia="it-IT"/>
              </w:rPr>
              <w:t xml:space="preserve">Si occupa principalmente , in relazione alle necessità del Servizio, di: </w:t>
            </w:r>
          </w:p>
          <w:p w:rsidR="0024114F" w:rsidRPr="0024114F" w:rsidRDefault="0024114F" w:rsidP="0024114F">
            <w:pPr>
              <w:rPr>
                <w:rFonts w:ascii="Arial Narrow" w:hAnsi="Arial Narrow" w:cs="Arial"/>
                <w:lang w:eastAsia="it-IT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7"/>
              </w:numPr>
              <w:spacing w:after="200" w:line="276" w:lineRule="auto"/>
              <w:rPr>
                <w:rFonts w:ascii="Arial Narrow" w:hAnsi="Arial Narrow" w:cs="Arial"/>
                <w:lang w:eastAsia="it-IT"/>
              </w:rPr>
            </w:pPr>
            <w:r w:rsidRPr="0024114F">
              <w:rPr>
                <w:rFonts w:ascii="Arial Narrow" w:hAnsi="Arial Narrow" w:cs="Arial"/>
                <w:b/>
                <w:lang w:eastAsia="it-IT"/>
              </w:rPr>
              <w:t>radiologia tradizionale,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 esegue quotidianamente</w:t>
            </w: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lang w:eastAsia="it-IT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8"/>
              </w:numPr>
              <w:spacing w:after="200" w:line="276" w:lineRule="auto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attività di refertazione di radiogrammi del torace 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collaborando con il PS ed i Reparti del P.O. San Francesco e con i reparti di pneumologia ed oncologia dello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Zonchello</w:t>
            </w:r>
            <w:proofErr w:type="spellEnd"/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8"/>
              </w:numPr>
              <w:spacing w:after="200" w:line="276" w:lineRule="auto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attività di refertazione dei radiogrammi dei segmenti scheletrici </w:t>
            </w:r>
            <w:r w:rsidRPr="0024114F">
              <w:rPr>
                <w:rFonts w:ascii="Arial Narrow" w:hAnsi="Arial Narrow" w:cs="Arial"/>
                <w:lang w:eastAsia="it-IT"/>
              </w:rPr>
              <w:t>collaborando con il PS e con il reparto di ortopedia sia nei traumi acuti sia nei controlli di routine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8"/>
              </w:numPr>
              <w:spacing w:after="200" w:line="276" w:lineRule="auto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>esami di contrasto per lo studio dell’apparato digerente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 collaborando in modo particolare con il reparto di Chirurgia Generale per lo studio di patologie di nuova insorgenza, valutazione di eventuali fistole in malattie infiammatorie croniche, valutazione del decorso post-operatorio e ricerca di eventuali recidive di malattia o nella ricerca di lesioni post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aderenziali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>. Collabora, inoltre, con il reparto di Ginecologia per la valutazione di eventuali localizzazioni di malattia che determinino ostruzioni intestinali e per la diagnosi di endometriosi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8"/>
              </w:numPr>
              <w:spacing w:after="200" w:line="276" w:lineRule="auto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esami di contrasto per lo studio dell’apparato urinario 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collaborando in modo particolare con il reparto di Urologia e Pediatria per lo studio di prima istanza di patologie ostruenti di tipo litiasico, eventuale valutazione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pre-posizionamento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 xml:space="preserve"> di cateteri (anche doppio j), valutazione della continenza vescicale e la presenza di eventuali reflussi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vescico-ureterali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 xml:space="preserve"> nei lattanti.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8"/>
              </w:numPr>
              <w:spacing w:after="200" w:line="276" w:lineRule="auto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esami di contrasto per lo studio di incoordinazioni motorie della deglutizione 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con studio dinamico con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mdc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 xml:space="preserve"> idrosolubile per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os</w:t>
            </w:r>
            <w:proofErr w:type="spellEnd"/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u w:val="single"/>
                <w:lang w:eastAsia="it-IT"/>
              </w:rPr>
            </w:pP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u w:val="single"/>
                <w:lang w:eastAsia="it-IT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7"/>
              </w:numPr>
              <w:spacing w:after="200" w:line="276" w:lineRule="auto"/>
              <w:rPr>
                <w:rFonts w:ascii="Arial Narrow" w:hAnsi="Arial Narrow" w:cs="Arial"/>
                <w:lang w:eastAsia="it-IT"/>
              </w:rPr>
            </w:pPr>
            <w:r w:rsidRPr="0024114F">
              <w:rPr>
                <w:rFonts w:ascii="Arial Narrow" w:hAnsi="Arial Narrow" w:cs="Arial"/>
                <w:b/>
                <w:lang w:eastAsia="it-IT"/>
              </w:rPr>
              <w:t xml:space="preserve"> ecografia (</w:t>
            </w:r>
            <w:proofErr w:type="spellStart"/>
            <w:r w:rsidRPr="0024114F">
              <w:rPr>
                <w:rFonts w:ascii="Arial Narrow" w:hAnsi="Arial Narrow" w:cs="Arial"/>
                <w:b/>
                <w:lang w:eastAsia="it-IT"/>
              </w:rPr>
              <w:t>eco-color-doppler</w:t>
            </w:r>
            <w:proofErr w:type="spellEnd"/>
            <w:r w:rsidRPr="0024114F">
              <w:rPr>
                <w:rFonts w:ascii="Arial Narrow" w:hAnsi="Arial Narrow" w:cs="Arial"/>
                <w:b/>
                <w:lang w:eastAsia="it-IT"/>
              </w:rPr>
              <w:t xml:space="preserve">) ,  </w:t>
            </w:r>
            <w:r w:rsidRPr="0024114F">
              <w:rPr>
                <w:rFonts w:ascii="Arial Narrow" w:hAnsi="Arial Narrow" w:cs="Arial"/>
                <w:lang w:eastAsia="it-IT"/>
              </w:rPr>
              <w:t>esegue quotidianamente :</w:t>
            </w: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lang w:eastAsia="it-IT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ecografie dell’addome sia per pazienti esterni che ricoverati: </w:t>
            </w:r>
            <w:r w:rsidRPr="0024114F">
              <w:rPr>
                <w:rFonts w:ascii="Arial Narrow" w:hAnsi="Arial Narrow" w:cs="Arial"/>
                <w:lang w:eastAsia="it-IT"/>
              </w:rPr>
              <w:t>collabora con tutti i Reparti nello studio di patologie acute e croniche, nel follow-up di pazienti epatopatici e talassemici, nella diagnosi precoce di patologie dell’infanzia, nel follow-up di pazienti oncologici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ecografie della tiroide e del collo: 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collabora con gli ambulatori di endocrinologia di Nuoro e del territorio nello studio delle principali alterazioni metaboliche tiroidee effettuando al bisogno </w:t>
            </w:r>
            <w:r w:rsidRPr="0024114F">
              <w:rPr>
                <w:rFonts w:ascii="Arial Narrow" w:hAnsi="Arial Narrow" w:cs="Arial"/>
                <w:b/>
                <w:i/>
                <w:lang w:eastAsia="it-IT"/>
              </w:rPr>
              <w:t>prelievi citologici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 su noduli sospetti e su tumefazioni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linfonodali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 xml:space="preserve"> di dubbia interpretazione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ecografie del pancreas 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con particolare attenzione alle </w:t>
            </w:r>
            <w:proofErr w:type="spellStart"/>
            <w:r w:rsidRPr="0024114F">
              <w:rPr>
                <w:rFonts w:ascii="Arial Narrow" w:hAnsi="Arial Narrow" w:cs="Arial"/>
                <w:lang w:eastAsia="it-IT"/>
              </w:rPr>
              <w:t>pancreatiti</w:t>
            </w:r>
            <w:proofErr w:type="spellEnd"/>
            <w:r w:rsidRPr="0024114F">
              <w:rPr>
                <w:rFonts w:ascii="Arial Narrow" w:hAnsi="Arial Narrow" w:cs="Arial"/>
                <w:lang w:eastAsia="it-IT"/>
              </w:rPr>
              <w:t xml:space="preserve"> acute inviate dai Reparti o PS e nel monitoraggio della popolazione diabetica 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>ecografie dei tessuti molli prevalentemente  nello studio dei traumi o nel post-operatorio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ecografie articolari  </w:t>
            </w:r>
            <w:r w:rsidRPr="0024114F">
              <w:rPr>
                <w:rFonts w:ascii="Arial Narrow" w:hAnsi="Arial Narrow" w:cs="Arial"/>
                <w:lang w:eastAsia="it-IT"/>
              </w:rPr>
              <w:t>in collaborazione con Ortopedia e Fisiatria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ecografie cerebrali dei neonati </w:t>
            </w:r>
            <w:r w:rsidRPr="0024114F">
              <w:rPr>
                <w:rFonts w:ascii="Arial Narrow" w:hAnsi="Arial Narrow" w:cs="Arial"/>
                <w:lang w:eastAsia="it-IT"/>
              </w:rPr>
              <w:t>collaborando con la Patologia Neonatale / Pediatria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 w:hanging="338"/>
              <w:rPr>
                <w:rFonts w:ascii="Arial Narrow" w:hAnsi="Arial Narrow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studio di trombosi venose profonde e superficiali </w:t>
            </w:r>
            <w:r w:rsidRPr="0024114F">
              <w:rPr>
                <w:rFonts w:ascii="Arial Narrow" w:hAnsi="Arial Narrow" w:cs="Arial"/>
                <w:lang w:eastAsia="it-IT"/>
              </w:rPr>
              <w:t>in collaborazione con il PS e la Chirurgia Vascolare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</w:rPr>
              <w:t xml:space="preserve">valutazione </w:t>
            </w:r>
            <w:proofErr w:type="spellStart"/>
            <w:r w:rsidRPr="0024114F">
              <w:rPr>
                <w:rFonts w:ascii="Arial Narrow" w:hAnsi="Arial Narrow" w:cs="Arial"/>
                <w:u w:val="single"/>
              </w:rPr>
              <w:t>eco-color-doppler</w:t>
            </w:r>
            <w:proofErr w:type="spellEnd"/>
            <w:r w:rsidRPr="0024114F">
              <w:rPr>
                <w:rFonts w:ascii="Arial Narrow" w:hAnsi="Arial Narrow" w:cs="Arial"/>
                <w:u w:val="single"/>
              </w:rPr>
              <w:t xml:space="preserve"> dei principali vasi addominali e dei tronchi sovra-aortici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9"/>
              </w:numPr>
              <w:tabs>
                <w:tab w:val="left" w:pos="709"/>
              </w:tabs>
              <w:spacing w:after="200" w:line="276" w:lineRule="auto"/>
              <w:ind w:left="709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</w:rPr>
              <w:t xml:space="preserve">ecografie di qualsiasi distretto al letto del malato in RIANIMAZIONE </w:t>
            </w:r>
          </w:p>
          <w:p w:rsidR="0024114F" w:rsidRPr="0024114F" w:rsidRDefault="0024114F" w:rsidP="0024114F">
            <w:pPr>
              <w:pStyle w:val="Paragrafoelenco"/>
              <w:tabs>
                <w:tab w:val="left" w:pos="709"/>
              </w:tabs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tabs>
                <w:tab w:val="left" w:pos="709"/>
              </w:tabs>
              <w:ind w:left="709"/>
              <w:rPr>
                <w:rFonts w:ascii="Arial Narrow" w:hAnsi="Arial Narrow" w:cs="Arial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7"/>
              </w:numPr>
              <w:spacing w:after="200" w:line="276" w:lineRule="auto"/>
              <w:rPr>
                <w:rFonts w:ascii="Arial Narrow" w:hAnsi="Arial Narrow" w:cs="Arial"/>
                <w:lang w:eastAsia="it-IT"/>
              </w:rPr>
            </w:pPr>
            <w:r w:rsidRPr="0024114F">
              <w:rPr>
                <w:rFonts w:ascii="Arial Narrow" w:hAnsi="Arial Narrow" w:cs="Arial"/>
                <w:b/>
                <w:lang w:eastAsia="it-IT"/>
              </w:rPr>
              <w:t>Interventistica con guida ecografica</w:t>
            </w:r>
          </w:p>
          <w:p w:rsidR="0024114F" w:rsidRPr="0024114F" w:rsidRDefault="00F83C53" w:rsidP="0024114F">
            <w:pPr>
              <w:pStyle w:val="Paragrafoelenco"/>
              <w:rPr>
                <w:rFonts w:ascii="Arial Narrow" w:hAnsi="Arial Narrow" w:cs="Arial"/>
                <w:lang w:eastAsia="it-IT"/>
              </w:rPr>
            </w:pPr>
            <w:r>
              <w:rPr>
                <w:rFonts w:ascii="Arial Narrow" w:hAnsi="Arial Narrow" w:cs="Arial"/>
                <w:lang w:eastAsia="it-IT"/>
              </w:rPr>
              <w:t xml:space="preserve">Ha effettuato, in base alle necessità del servizio, </w:t>
            </w:r>
            <w:r w:rsidR="0024114F" w:rsidRPr="0024114F">
              <w:rPr>
                <w:rFonts w:ascii="Arial Narrow" w:hAnsi="Arial Narrow" w:cs="Arial"/>
                <w:lang w:eastAsia="it-IT"/>
              </w:rPr>
              <w:t xml:space="preserve"> biopsie eco guidate prevalentemente di noduli tiroidei</w:t>
            </w:r>
            <w:r>
              <w:rPr>
                <w:rFonts w:ascii="Arial Narrow" w:hAnsi="Arial Narrow" w:cs="Arial"/>
                <w:lang w:eastAsia="it-IT"/>
              </w:rPr>
              <w:t>, di</w:t>
            </w:r>
            <w:r w:rsidR="0024114F" w:rsidRPr="0024114F">
              <w:rPr>
                <w:rFonts w:ascii="Arial Narrow" w:hAnsi="Arial Narrow" w:cs="Arial"/>
                <w:lang w:eastAsia="it-IT"/>
              </w:rPr>
              <w:t xml:space="preserve"> tumefazioni </w:t>
            </w:r>
            <w:proofErr w:type="spellStart"/>
            <w:r w:rsidR="0024114F" w:rsidRPr="0024114F">
              <w:rPr>
                <w:rFonts w:ascii="Arial Narrow" w:hAnsi="Arial Narrow" w:cs="Arial"/>
                <w:lang w:eastAsia="it-IT"/>
              </w:rPr>
              <w:t>linfonodali</w:t>
            </w:r>
            <w:proofErr w:type="spellEnd"/>
            <w:r w:rsidR="0024114F" w:rsidRPr="0024114F">
              <w:rPr>
                <w:rFonts w:ascii="Arial Narrow" w:hAnsi="Arial Narrow" w:cs="Arial"/>
                <w:lang w:eastAsia="it-IT"/>
              </w:rPr>
              <w:t xml:space="preserve"> e dei tessuti molli in generale.</w:t>
            </w: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</w:rPr>
            </w:pP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17"/>
              </w:numPr>
              <w:spacing w:after="200" w:line="360" w:lineRule="auto"/>
              <w:rPr>
                <w:rFonts w:ascii="Arial Narrow" w:hAnsi="Arial Narrow" w:cs="Arial"/>
              </w:rPr>
            </w:pPr>
            <w:r w:rsidRPr="0024114F">
              <w:rPr>
                <w:rFonts w:ascii="Arial Narrow" w:hAnsi="Arial Narrow" w:cs="Arial"/>
                <w:b/>
                <w:lang w:eastAsia="it-IT"/>
              </w:rPr>
              <w:t>Senologia,</w:t>
            </w:r>
            <w:r w:rsidRPr="0024114F">
              <w:rPr>
                <w:rFonts w:ascii="Arial Narrow" w:hAnsi="Arial Narrow" w:cs="Arial"/>
                <w:lang w:eastAsia="it-IT"/>
              </w:rPr>
              <w:t xml:space="preserve"> esegue quotidianamente</w:t>
            </w: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>Refertazione di mammografie e tomo sintesi</w:t>
            </w:r>
          </w:p>
          <w:p w:rsidR="0024114F" w:rsidRPr="0024114F" w:rsidRDefault="0024114F" w:rsidP="0024114F">
            <w:pPr>
              <w:pStyle w:val="Paragrafoelenco"/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>Esecuzione e refertazione di ecografie mammarie</w:t>
            </w: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t>Aspirazione per esame citologico di neoformazioni cistiche mammarie</w:t>
            </w:r>
          </w:p>
          <w:p w:rsidR="0024114F" w:rsidRPr="0024114F" w:rsidRDefault="0024114F" w:rsidP="0024114F">
            <w:pPr>
              <w:pStyle w:val="Paragrafoelenco"/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  <w:lang w:eastAsia="it-IT"/>
              </w:rPr>
              <w:lastRenderedPageBreak/>
              <w:t>Biopsia per esame istologico di neoformazioni solide mammarie</w:t>
            </w:r>
          </w:p>
          <w:p w:rsidR="0024114F" w:rsidRPr="0024114F" w:rsidRDefault="0024114F" w:rsidP="0024114F">
            <w:pPr>
              <w:pStyle w:val="Paragrafoelenco"/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proofErr w:type="spellStart"/>
            <w:r w:rsidRPr="0024114F">
              <w:rPr>
                <w:rFonts w:ascii="Arial Narrow" w:hAnsi="Arial Narrow" w:cs="Arial"/>
                <w:u w:val="single"/>
                <w:lang w:eastAsia="it-IT"/>
              </w:rPr>
              <w:t>Reperage</w:t>
            </w:r>
            <w:proofErr w:type="spellEnd"/>
            <w:r w:rsidRPr="0024114F">
              <w:rPr>
                <w:rFonts w:ascii="Arial Narrow" w:hAnsi="Arial Narrow" w:cs="Arial"/>
                <w:u w:val="single"/>
                <w:lang w:eastAsia="it-IT"/>
              </w:rPr>
              <w:t xml:space="preserve"> cutaneo di neoformazioni di pertinenza chirurgica</w:t>
            </w:r>
          </w:p>
          <w:p w:rsidR="0024114F" w:rsidRPr="0024114F" w:rsidRDefault="0024114F" w:rsidP="0024114F">
            <w:pPr>
              <w:pStyle w:val="Paragrafoelenco"/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</w:rPr>
              <w:t xml:space="preserve">Ha acquisito le nozioni fondamentali del prelievo istologico sotto guida </w:t>
            </w:r>
            <w:proofErr w:type="spellStart"/>
            <w:r w:rsidRPr="0024114F">
              <w:rPr>
                <w:rFonts w:ascii="Arial Narrow" w:hAnsi="Arial Narrow" w:cs="Arial"/>
                <w:u w:val="single"/>
              </w:rPr>
              <w:t>radiostereotassica</w:t>
            </w:r>
            <w:proofErr w:type="spellEnd"/>
            <w:r w:rsidRPr="0024114F">
              <w:rPr>
                <w:rFonts w:ascii="Arial Narrow" w:hAnsi="Arial Narrow" w:cs="Arial"/>
                <w:u w:val="single"/>
              </w:rPr>
              <w:t xml:space="preserve"> delle calcificazioni mammarie </w:t>
            </w:r>
          </w:p>
          <w:p w:rsidR="0024114F" w:rsidRPr="0024114F" w:rsidRDefault="0024114F" w:rsidP="0024114F">
            <w:pPr>
              <w:pStyle w:val="Paragrafoelenco"/>
              <w:ind w:left="709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pStyle w:val="Paragrafoelenco"/>
              <w:widowControl/>
              <w:numPr>
                <w:ilvl w:val="0"/>
                <w:numId w:val="20"/>
              </w:numPr>
              <w:spacing w:after="200" w:line="276" w:lineRule="auto"/>
              <w:ind w:left="709" w:hanging="283"/>
              <w:rPr>
                <w:rFonts w:ascii="Arial Narrow" w:hAnsi="Arial Narrow" w:cs="Arial"/>
                <w:u w:val="single"/>
              </w:rPr>
            </w:pPr>
            <w:r w:rsidRPr="0024114F">
              <w:rPr>
                <w:rFonts w:ascii="Arial Narrow" w:hAnsi="Arial Narrow" w:cs="Arial"/>
                <w:u w:val="single"/>
              </w:rPr>
              <w:t>Ha collaborato negli anni ai programmi di abbattimento liste d’attesa</w:t>
            </w:r>
          </w:p>
          <w:p w:rsidR="0024114F" w:rsidRPr="0024114F" w:rsidRDefault="0024114F" w:rsidP="0024114F">
            <w:pPr>
              <w:pStyle w:val="Paragrafoelenco"/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rPr>
                <w:rFonts w:ascii="Arial Narrow" w:hAnsi="Arial Narrow" w:cs="Arial"/>
                <w:u w:val="single"/>
              </w:rPr>
            </w:pPr>
          </w:p>
          <w:p w:rsidR="0024114F" w:rsidRPr="0024114F" w:rsidRDefault="0024114F" w:rsidP="0024114F">
            <w:pPr>
              <w:rPr>
                <w:rFonts w:ascii="Arial Narrow" w:hAnsi="Arial Narrow" w:cs="Arial"/>
              </w:rPr>
            </w:pPr>
            <w:r w:rsidRPr="0024114F">
              <w:rPr>
                <w:rFonts w:ascii="Arial Narrow" w:hAnsi="Arial Narrow" w:cs="Arial"/>
              </w:rPr>
              <w:t>La sottoscritta frequenta, inoltre, in relazione alle necessità del Servizio, le sezioni di TC  .</w:t>
            </w:r>
          </w:p>
          <w:p w:rsidR="00E22F38" w:rsidRPr="0024114F" w:rsidRDefault="00E22F38" w:rsidP="001072B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i w:val="0"/>
                <w:sz w:val="20"/>
                <w:u w:val="single"/>
                <w:lang w:val="it-IT"/>
              </w:rPr>
            </w:pPr>
          </w:p>
          <w:p w:rsidR="00E22F38" w:rsidRPr="007A762F" w:rsidRDefault="00E22F38" w:rsidP="0024114F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i w:val="0"/>
                <w:sz w:val="20"/>
                <w:lang w:val="it-IT"/>
              </w:rPr>
            </w:pPr>
          </w:p>
        </w:tc>
      </w:tr>
      <w:tr w:rsidR="00E22F38" w:rsidRPr="007A762F" w:rsidTr="00F1016B">
        <w:tc>
          <w:tcPr>
            <w:tcW w:w="2943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1072B1">
            <w:pPr>
              <w:pStyle w:val="Aeeaoaeaa1"/>
              <w:widowControl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22F38" w:rsidRPr="007A762F" w:rsidRDefault="00E22F38" w:rsidP="006C6E2F">
            <w:pPr>
              <w:pStyle w:val="Aaoeeu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  <w:tc>
          <w:tcPr>
            <w:tcW w:w="72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2F38" w:rsidRPr="001072B1" w:rsidRDefault="00E22F38" w:rsidP="001072B1">
            <w:pPr>
              <w:pStyle w:val="OiaeaeiYiio2"/>
              <w:widowControl/>
              <w:spacing w:before="20" w:after="20"/>
              <w:jc w:val="left"/>
              <w:rPr>
                <w:rFonts w:ascii="Arial Narrow" w:hAnsi="Arial Narrow"/>
                <w:b/>
                <w:sz w:val="20"/>
                <w:u w:val="single"/>
                <w:lang w:val="it-IT"/>
              </w:rPr>
            </w:pPr>
          </w:p>
        </w:tc>
      </w:tr>
    </w:tbl>
    <w:p w:rsidR="006C6E2F" w:rsidRPr="007A762F" w:rsidRDefault="006C6E2F" w:rsidP="006C6E2F">
      <w:pPr>
        <w:rPr>
          <w:rFonts w:ascii="Arial Narrow" w:hAnsi="Arial Narrow"/>
        </w:rPr>
      </w:pPr>
    </w:p>
    <w:p w:rsidR="00782306" w:rsidRPr="007A762F" w:rsidRDefault="00782306" w:rsidP="00782306">
      <w:pPr>
        <w:ind w:left="3600"/>
        <w:jc w:val="both"/>
        <w:rPr>
          <w:rFonts w:ascii="Arial Narrow" w:hAnsi="Arial Narrow"/>
        </w:rPr>
      </w:pPr>
    </w:p>
    <w:tbl>
      <w:tblPr>
        <w:tblW w:w="106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3179"/>
        <w:gridCol w:w="331"/>
        <w:gridCol w:w="7182"/>
      </w:tblGrid>
      <w:tr w:rsidR="006C6E2F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0D437B" w:rsidRDefault="00E20E0F" w:rsidP="006C6E2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E20E0F">
              <w:rPr>
                <w:rFonts w:ascii="Arial Narrow" w:hAnsi="Arial Narrow"/>
                <w:b/>
                <w:noProof/>
                <w:lang w:val="it-IT" w:eastAsia="it-IT"/>
              </w:rPr>
              <w:pict>
                <v:line id="_x0000_s1041" style="position:absolute;left:0;text-align:left;z-index:251671552;mso-position-horizontal-relative:page;mso-position-vertical-relative:page" from="194.25pt,40.05pt" to="194.25pt,792.75pt" o:allowincell="f">
                  <w10:wrap anchorx="page" anchory="page"/>
                </v:line>
              </w:pict>
            </w:r>
            <w:r w:rsidR="006C6E2F" w:rsidRPr="000D437B">
              <w:rPr>
                <w:rFonts w:ascii="Arial Narrow" w:hAnsi="Arial Narrow"/>
                <w:b/>
                <w:smallCaps/>
                <w:lang w:val="it-IT"/>
              </w:rPr>
              <w:t>Capacità e competenze relazionali</w:t>
            </w:r>
          </w:p>
          <w:p w:rsidR="006C6E2F" w:rsidRPr="007A762F" w:rsidRDefault="006C6E2F" w:rsidP="006C6E2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i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366587" w:rsidRPr="007A762F" w:rsidRDefault="00366587" w:rsidP="0036658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 xml:space="preserve">Naturale </w:t>
            </w:r>
            <w:r w:rsidR="00F20978" w:rsidRPr="007A762F">
              <w:rPr>
                <w:rFonts w:ascii="Arial Narrow" w:hAnsi="Arial Narrow"/>
                <w:lang w:val="it-IT"/>
              </w:rPr>
              <w:t xml:space="preserve">inclinazione all’ascolto e propensione alla mediazione per la </w:t>
            </w:r>
            <w:r w:rsidR="000D437B">
              <w:rPr>
                <w:rFonts w:ascii="Arial Narrow" w:hAnsi="Arial Narrow"/>
                <w:lang w:val="it-IT"/>
              </w:rPr>
              <w:t xml:space="preserve">gestione e </w:t>
            </w:r>
            <w:r w:rsidR="00F20978" w:rsidRPr="007A762F">
              <w:rPr>
                <w:rFonts w:ascii="Arial Narrow" w:hAnsi="Arial Narrow"/>
                <w:lang w:val="it-IT"/>
              </w:rPr>
              <w:t>risoluzione dei problematiche che insorgono nella quotidiana attivi</w:t>
            </w:r>
            <w:r w:rsidRPr="007A762F">
              <w:rPr>
                <w:rFonts w:ascii="Arial Narrow" w:hAnsi="Arial Narrow"/>
                <w:lang w:val="it-IT"/>
              </w:rPr>
              <w:t>tà.</w:t>
            </w:r>
          </w:p>
          <w:p w:rsidR="006C6E2F" w:rsidRDefault="00F20978" w:rsidP="00366587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>Propensione e fattiva collaborazione con i principali reparti e servizi che “ruotano” at</w:t>
            </w:r>
            <w:r w:rsidR="00366587" w:rsidRPr="007A762F">
              <w:rPr>
                <w:rFonts w:ascii="Arial Narrow" w:hAnsi="Arial Narrow"/>
                <w:lang w:val="it-IT"/>
              </w:rPr>
              <w:t>torno alle attività</w:t>
            </w:r>
            <w:r w:rsidR="002A5C0E">
              <w:rPr>
                <w:rFonts w:ascii="Arial Narrow" w:hAnsi="Arial Narrow"/>
                <w:lang w:val="it-IT"/>
              </w:rPr>
              <w:t xml:space="preserve"> radiologiche.</w:t>
            </w:r>
            <w:r w:rsidR="00366587" w:rsidRPr="007A762F">
              <w:rPr>
                <w:rFonts w:ascii="Arial Narrow" w:hAnsi="Arial Narrow"/>
                <w:lang w:val="it-IT"/>
              </w:rPr>
              <w:t>.</w:t>
            </w:r>
          </w:p>
          <w:p w:rsidR="000D437B" w:rsidRDefault="008510E2" w:rsidP="008510E2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8510E2">
              <w:rPr>
                <w:rFonts w:ascii="Arial Narrow" w:hAnsi="Arial Narrow"/>
                <w:lang w:val="it-IT"/>
              </w:rPr>
              <w:t>Predisposizione all’ascolto e al contatto con il pubblico</w:t>
            </w:r>
            <w:r w:rsidR="000D437B">
              <w:rPr>
                <w:rFonts w:ascii="Arial Narrow" w:hAnsi="Arial Narrow"/>
                <w:lang w:val="it-IT"/>
              </w:rPr>
              <w:t>.</w:t>
            </w:r>
          </w:p>
          <w:p w:rsidR="008510E2" w:rsidRPr="008510E2" w:rsidRDefault="00C11FBD" w:rsidP="008510E2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8510E2">
              <w:rPr>
                <w:rFonts w:ascii="Arial Narrow" w:hAnsi="Arial Narrow"/>
                <w:lang w:val="it-IT"/>
              </w:rPr>
              <w:t>Capacità</w:t>
            </w:r>
            <w:r w:rsidR="008510E2" w:rsidRPr="008510E2">
              <w:rPr>
                <w:rFonts w:ascii="Arial Narrow" w:hAnsi="Arial Narrow"/>
                <w:lang w:val="it-IT"/>
              </w:rPr>
              <w:t xml:space="preserve"> di negoziazione di moderazione e contenimento delle relazioni</w:t>
            </w:r>
            <w:r w:rsidR="008510E2">
              <w:rPr>
                <w:rFonts w:ascii="Arial Narrow" w:hAnsi="Arial Narrow"/>
                <w:lang w:val="it-IT"/>
              </w:rPr>
              <w:t xml:space="preserve"> </w:t>
            </w:r>
            <w:r w:rsidR="008510E2" w:rsidRPr="008510E2">
              <w:rPr>
                <w:rFonts w:ascii="Arial Narrow" w:hAnsi="Arial Narrow"/>
                <w:lang w:val="it-IT"/>
              </w:rPr>
              <w:t>nei contesti di gruppo.</w:t>
            </w:r>
          </w:p>
          <w:p w:rsidR="008510E2" w:rsidRDefault="008510E2" w:rsidP="008510E2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8510E2">
              <w:rPr>
                <w:rFonts w:ascii="Arial Narrow" w:hAnsi="Arial Narrow"/>
                <w:lang w:val="it-IT"/>
              </w:rPr>
              <w:t>Tendenza alla calma e pazienza</w:t>
            </w:r>
            <w:r w:rsidR="000D437B">
              <w:rPr>
                <w:rFonts w:ascii="Arial Narrow" w:hAnsi="Arial Narrow"/>
                <w:lang w:val="it-IT"/>
              </w:rPr>
              <w:t>.</w:t>
            </w:r>
          </w:p>
          <w:p w:rsidR="002F7BF2" w:rsidRPr="007A762F" w:rsidRDefault="000D437B" w:rsidP="002F7BF2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A</w:t>
            </w:r>
            <w:r w:rsidR="00B03AE8">
              <w:rPr>
                <w:rFonts w:ascii="Arial Narrow" w:hAnsi="Arial Narrow"/>
                <w:lang w:val="it-IT"/>
              </w:rPr>
              <w:t>ttitudine a pianificare</w:t>
            </w:r>
            <w:r w:rsidRPr="008510E2">
              <w:rPr>
                <w:rFonts w:ascii="Arial Narrow" w:hAnsi="Arial Narrow"/>
                <w:lang w:val="it-IT"/>
              </w:rPr>
              <w:t>,</w:t>
            </w:r>
            <w:r w:rsidR="00B03AE8">
              <w:rPr>
                <w:rFonts w:ascii="Arial Narrow" w:hAnsi="Arial Narrow"/>
                <w:lang w:val="it-IT"/>
              </w:rPr>
              <w:t xml:space="preserve"> coordinare</w:t>
            </w:r>
            <w:r w:rsidRPr="008510E2">
              <w:rPr>
                <w:rFonts w:ascii="Arial Narrow" w:hAnsi="Arial Narrow"/>
                <w:lang w:val="it-IT"/>
              </w:rPr>
              <w:t>,</w:t>
            </w:r>
            <w:r w:rsidR="00B03AE8">
              <w:rPr>
                <w:rFonts w:ascii="Arial Narrow" w:hAnsi="Arial Narrow"/>
                <w:lang w:val="it-IT"/>
              </w:rPr>
              <w:t xml:space="preserve"> </w:t>
            </w:r>
            <w:r w:rsidRPr="008510E2">
              <w:rPr>
                <w:rFonts w:ascii="Arial Narrow" w:hAnsi="Arial Narrow"/>
                <w:lang w:val="it-IT"/>
              </w:rPr>
              <w:t>monitorare il lavoro in vista del</w:t>
            </w:r>
            <w:r>
              <w:rPr>
                <w:rFonts w:ascii="Arial Narrow" w:hAnsi="Arial Narrow"/>
                <w:lang w:val="it-IT"/>
              </w:rPr>
              <w:t xml:space="preserve"> </w:t>
            </w:r>
            <w:r w:rsidRPr="008510E2">
              <w:rPr>
                <w:rFonts w:ascii="Arial Narrow" w:hAnsi="Arial Narrow"/>
                <w:lang w:val="it-IT"/>
              </w:rPr>
              <w:t>raggiungimento degli obiettivi prestabiliti</w:t>
            </w:r>
            <w:r>
              <w:rPr>
                <w:rFonts w:ascii="Arial Narrow" w:hAnsi="Arial Narrow"/>
                <w:lang w:val="it-IT"/>
              </w:rPr>
              <w:t>.</w:t>
            </w:r>
          </w:p>
        </w:tc>
      </w:tr>
      <w:tr w:rsidR="000D437B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0D437B" w:rsidRPr="00B775AD" w:rsidRDefault="000D437B" w:rsidP="006C6E2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sz w:val="18"/>
                <w:szCs w:val="18"/>
                <w:lang w:val="it-IT"/>
              </w:rPr>
            </w:pPr>
            <w:r w:rsidRPr="00B775AD">
              <w:rPr>
                <w:rFonts w:ascii="Arial Narrow" w:hAnsi="Arial Narrow"/>
                <w:b/>
                <w:smallCaps/>
                <w:sz w:val="18"/>
                <w:szCs w:val="18"/>
                <w:lang w:val="it-IT"/>
              </w:rPr>
              <w:t xml:space="preserve">CAPACITÀ E COMPETENZE ORGANIZZATIVE  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0D437B" w:rsidRPr="007A762F" w:rsidRDefault="000D437B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FC1518" w:rsidRPr="007A762F" w:rsidRDefault="00FC1518" w:rsidP="00FC151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 xml:space="preserve">Incaricata </w:t>
            </w:r>
            <w:proofErr w:type="spellStart"/>
            <w:r>
              <w:rPr>
                <w:rFonts w:ascii="Arial Narrow" w:hAnsi="Arial Narrow"/>
                <w:lang w:val="it-IT"/>
              </w:rPr>
              <w:t>dell</w:t>
            </w:r>
            <w:proofErr w:type="spellEnd"/>
            <w:r>
              <w:rPr>
                <w:rFonts w:ascii="Arial Narrow" w:hAnsi="Arial Narrow"/>
                <w:lang w:val="it-IT"/>
              </w:rPr>
              <w:t xml:space="preserve"> riepilogo e trasmissione all’ufficio rilevazione presenza del resoconto dei turni in regime di  reperibilità dei colleghi della Radiologia del P.O.</w:t>
            </w:r>
            <w:r w:rsidRPr="007A762F">
              <w:rPr>
                <w:rFonts w:ascii="Arial Narrow" w:hAnsi="Arial Narrow"/>
                <w:lang w:val="it-IT"/>
              </w:rPr>
              <w:t xml:space="preserve"> San Francesco </w:t>
            </w:r>
            <w:r w:rsidR="004E5761">
              <w:rPr>
                <w:rFonts w:ascii="Arial Narrow" w:hAnsi="Arial Narrow"/>
                <w:lang w:val="it-IT"/>
              </w:rPr>
              <w:t>- ATS Sardegna -</w:t>
            </w:r>
            <w:r w:rsidR="004E5761" w:rsidRPr="000D437B">
              <w:rPr>
                <w:rFonts w:ascii="Arial Narrow" w:hAnsi="Arial Narrow"/>
                <w:lang w:val="it-IT"/>
              </w:rPr>
              <w:t>ASSL Nuoro</w:t>
            </w:r>
          </w:p>
          <w:p w:rsidR="00FC1518" w:rsidRDefault="00FC1518" w:rsidP="000D437B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  <w:p w:rsidR="000D437B" w:rsidRPr="007A762F" w:rsidRDefault="000D437B" w:rsidP="00C14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6C6E2F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0D437B" w:rsidRDefault="000D437B" w:rsidP="000D437B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401CF1">
              <w:rPr>
                <w:rFonts w:ascii="Arial Narrow" w:hAnsi="Arial Narrow"/>
                <w:b/>
                <w:smallCaps/>
                <w:sz w:val="18"/>
                <w:szCs w:val="18"/>
                <w:lang w:val="it-IT"/>
              </w:rPr>
              <w:t>POSIZIONI AZIENDAL</w:t>
            </w:r>
            <w:r w:rsidRPr="000D437B">
              <w:rPr>
                <w:rFonts w:ascii="Arial Narrow" w:hAnsi="Arial Narrow"/>
                <w:b/>
                <w:smallCaps/>
                <w:lang w:val="it-IT"/>
              </w:rPr>
              <w:t>I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366587" w:rsidRPr="007A762F" w:rsidRDefault="00FC1518" w:rsidP="004E5761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Dirigente medico di I livello nel P.O. San Francesco - ATS Sardegna -</w:t>
            </w:r>
            <w:r w:rsidR="000D437B" w:rsidRPr="000D437B">
              <w:rPr>
                <w:rFonts w:ascii="Arial Narrow" w:hAnsi="Arial Narrow"/>
                <w:lang w:val="it-IT"/>
              </w:rPr>
              <w:t xml:space="preserve"> ASSL Nuoro </w:t>
            </w:r>
          </w:p>
        </w:tc>
      </w:tr>
      <w:tr w:rsidR="006C6E2F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B03AE8" w:rsidRDefault="006C6E2F" w:rsidP="006C6E2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B03AE8">
              <w:rPr>
                <w:rFonts w:ascii="Arial Narrow" w:hAnsi="Arial Narrow"/>
                <w:b/>
                <w:smallCaps/>
                <w:lang w:val="it-IT"/>
              </w:rPr>
              <w:t>Capacità e competenze tecniche</w:t>
            </w:r>
          </w:p>
          <w:p w:rsidR="006C6E2F" w:rsidRPr="007A762F" w:rsidRDefault="006C6E2F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b w:val="0"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7A762F" w:rsidRPr="007A762F" w:rsidRDefault="005351AA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 xml:space="preserve">Usa </w:t>
            </w:r>
            <w:r w:rsidR="007A762F" w:rsidRPr="007A762F">
              <w:rPr>
                <w:rFonts w:ascii="Arial Narrow" w:hAnsi="Arial Narrow"/>
                <w:lang w:val="it-IT"/>
              </w:rPr>
              <w:t>i seguenti programmi/tecnologie:</w:t>
            </w:r>
          </w:p>
          <w:p w:rsidR="007A762F" w:rsidRPr="007A762F" w:rsidRDefault="007A762F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</w:rPr>
            </w:pPr>
            <w:r w:rsidRPr="006A4AC0">
              <w:rPr>
                <w:rFonts w:ascii="Arial Narrow" w:hAnsi="Arial Narrow"/>
              </w:rPr>
              <w:t xml:space="preserve">-Windows Office (Word </w:t>
            </w:r>
            <w:r w:rsidRPr="007A762F">
              <w:rPr>
                <w:rFonts w:ascii="Arial Narrow" w:hAnsi="Arial Narrow"/>
              </w:rPr>
              <w:t>Excel Power Point)</w:t>
            </w:r>
          </w:p>
          <w:p w:rsidR="007A762F" w:rsidRPr="007A762F" w:rsidRDefault="007A762F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 xml:space="preserve">-Web </w:t>
            </w:r>
            <w:proofErr w:type="spellStart"/>
            <w:r w:rsidRPr="007A762F">
              <w:rPr>
                <w:rFonts w:ascii="Arial Narrow" w:hAnsi="Arial Narrow"/>
                <w:lang w:val="it-IT"/>
              </w:rPr>
              <w:t>Broser</w:t>
            </w:r>
            <w:proofErr w:type="spellEnd"/>
          </w:p>
          <w:p w:rsidR="007A762F" w:rsidRPr="007A762F" w:rsidRDefault="007A762F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>-Programmi di Visualizzazione e ricostruzione di immagini radiologiche DICOM</w:t>
            </w:r>
            <w:r w:rsidR="00473E5D">
              <w:rPr>
                <w:rFonts w:ascii="Arial Narrow" w:hAnsi="Arial Narrow"/>
                <w:lang w:val="it-IT"/>
              </w:rPr>
              <w:t>/</w:t>
            </w:r>
            <w:r w:rsidR="00CC11BB">
              <w:rPr>
                <w:rFonts w:ascii="Arial Narrow" w:hAnsi="Arial Narrow"/>
                <w:lang w:val="it-IT"/>
              </w:rPr>
              <w:t>PAC (</w:t>
            </w:r>
            <w:proofErr w:type="spellStart"/>
            <w:r w:rsidRPr="007A762F">
              <w:rPr>
                <w:rFonts w:ascii="Arial Narrow" w:hAnsi="Arial Narrow"/>
                <w:lang w:val="it-IT"/>
              </w:rPr>
              <w:t>Radiant</w:t>
            </w:r>
            <w:proofErr w:type="spellEnd"/>
            <w:r w:rsidRPr="007A762F">
              <w:rPr>
                <w:rFonts w:ascii="Arial Narrow" w:hAnsi="Arial Narrow"/>
                <w:lang w:val="it-IT"/>
              </w:rPr>
              <w:t>,V-Render</w:t>
            </w:r>
            <w:r w:rsidR="00CC11BB">
              <w:rPr>
                <w:rFonts w:ascii="Arial Narrow" w:hAnsi="Arial Narrow"/>
                <w:lang w:val="it-IT"/>
              </w:rPr>
              <w:t>)</w:t>
            </w:r>
            <w:r w:rsidR="00473E5D">
              <w:rPr>
                <w:rFonts w:ascii="Arial Narrow" w:hAnsi="Arial Narrow"/>
                <w:lang w:val="it-IT"/>
              </w:rPr>
              <w:t>.</w:t>
            </w:r>
          </w:p>
          <w:p w:rsidR="006C6E2F" w:rsidRPr="007A762F" w:rsidRDefault="007A762F" w:rsidP="007A76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 w:rsidRPr="007A762F">
              <w:rPr>
                <w:rFonts w:ascii="Arial Narrow" w:hAnsi="Arial Narrow"/>
                <w:lang w:val="it-IT"/>
              </w:rPr>
              <w:t>-Programmi per montaggio-editing di video (Adobe Photoshop e Premiere</w:t>
            </w:r>
            <w:r w:rsidR="00473E5D">
              <w:rPr>
                <w:rFonts w:ascii="Arial Narrow" w:hAnsi="Arial Narrow"/>
                <w:lang w:val="it-IT"/>
              </w:rPr>
              <w:t xml:space="preserve"> </w:t>
            </w:r>
            <w:proofErr w:type="spellStart"/>
            <w:r w:rsidR="00473E5D">
              <w:rPr>
                <w:rFonts w:ascii="Arial Narrow" w:hAnsi="Arial Narrow"/>
                <w:lang w:val="it-IT"/>
              </w:rPr>
              <w:t>proCS</w:t>
            </w:r>
            <w:proofErr w:type="spellEnd"/>
            <w:r w:rsidRPr="007A762F">
              <w:rPr>
                <w:rFonts w:ascii="Arial Narrow" w:hAnsi="Arial Narrow"/>
                <w:lang w:val="it-IT"/>
              </w:rPr>
              <w:t>)</w:t>
            </w:r>
          </w:p>
          <w:p w:rsidR="0048110F" w:rsidRPr="007A762F" w:rsidRDefault="0048110F" w:rsidP="007A76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6A4AC0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6A4AC0" w:rsidRPr="006A4AC0" w:rsidRDefault="006A4AC0" w:rsidP="006A4AC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6A4AC0">
              <w:rPr>
                <w:rFonts w:ascii="Arial Narrow" w:hAnsi="Arial Narrow"/>
                <w:b/>
                <w:smallCaps/>
                <w:lang w:val="it-IT"/>
              </w:rPr>
              <w:t>Capacità e competenze artistiche</w:t>
            </w:r>
          </w:p>
          <w:p w:rsidR="006A4AC0" w:rsidRPr="00B03AE8" w:rsidRDefault="006A4AC0" w:rsidP="006A4AC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A4AC0" w:rsidRPr="007A762F" w:rsidRDefault="006A4AC0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6A4AC0" w:rsidRDefault="006A4AC0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 xml:space="preserve">Capacità di solfeggio ed esecuzione di brani musicali al pianoforte </w:t>
            </w:r>
          </w:p>
          <w:p w:rsidR="006A4AC0" w:rsidRDefault="006A4AC0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Buona propensione al disegno ed alla pittura con frequenza di corsi di acquerello e tempera</w:t>
            </w:r>
          </w:p>
        </w:tc>
      </w:tr>
      <w:tr w:rsidR="0046372F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46372F" w:rsidRPr="0046372F" w:rsidRDefault="0046372F" w:rsidP="0046372F">
            <w:pPr>
              <w:pStyle w:val="Aaoeeu"/>
              <w:widowControl/>
              <w:spacing w:before="20" w:after="20"/>
              <w:ind w:right="33"/>
              <w:jc w:val="right"/>
              <w:rPr>
                <w:b/>
                <w:i/>
                <w:lang w:val="it-IT"/>
              </w:rPr>
            </w:pPr>
            <w:r w:rsidRPr="0046372F">
              <w:rPr>
                <w:rFonts w:ascii="Arial Narrow" w:hAnsi="Arial Narrow"/>
                <w:b/>
                <w:smallCaps/>
                <w:lang w:val="it-IT"/>
              </w:rPr>
              <w:t>Altre capacità e competenze</w:t>
            </w:r>
          </w:p>
          <w:p w:rsidR="0046372F" w:rsidRPr="006A4AC0" w:rsidRDefault="0046372F" w:rsidP="006A4AC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46372F" w:rsidRPr="007A762F" w:rsidRDefault="0046372F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46372F" w:rsidRDefault="0046372F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>Ha giocato per numerosi anni nelle Squadre di pallavolo della città di Sassari fino al campionato di serie D</w:t>
            </w:r>
          </w:p>
        </w:tc>
      </w:tr>
      <w:tr w:rsidR="00A821AC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A821AC" w:rsidRPr="00A821AC" w:rsidRDefault="00A821AC" w:rsidP="006A4AC0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A821AC">
              <w:rPr>
                <w:rFonts w:ascii="Arial Narrow" w:hAnsi="Arial Narrow"/>
                <w:b/>
                <w:smallCaps/>
                <w:lang w:val="it-IT"/>
              </w:rPr>
              <w:t>Patente o patenti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A821AC" w:rsidRPr="007A762F" w:rsidRDefault="00A821AC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A821AC" w:rsidRDefault="00A821AC" w:rsidP="00CA2AE9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lang w:val="it-IT"/>
              </w:rPr>
              <w:t xml:space="preserve">Patente </w:t>
            </w:r>
            <w:r w:rsidR="00CA2AE9">
              <w:rPr>
                <w:rFonts w:ascii="Arial Narrow" w:hAnsi="Arial Narrow"/>
                <w:lang w:val="it-IT"/>
              </w:rPr>
              <w:t>B</w:t>
            </w:r>
          </w:p>
        </w:tc>
      </w:tr>
      <w:tr w:rsidR="006C6E2F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B775AD" w:rsidRDefault="007A762F" w:rsidP="007A762F">
            <w:pPr>
              <w:pStyle w:val="Aaoeeu"/>
              <w:widowControl/>
              <w:spacing w:before="20" w:after="20"/>
              <w:ind w:right="33"/>
              <w:jc w:val="right"/>
              <w:rPr>
                <w:rFonts w:ascii="Arial Narrow" w:hAnsi="Arial Narrow"/>
                <w:b/>
                <w:smallCaps/>
                <w:lang w:val="it-IT"/>
              </w:rPr>
            </w:pPr>
            <w:r w:rsidRPr="00B775AD">
              <w:rPr>
                <w:rFonts w:ascii="Arial Narrow" w:hAnsi="Arial Narrow"/>
                <w:b/>
                <w:smallCaps/>
                <w:lang w:val="it-IT"/>
              </w:rPr>
              <w:t>Iscrizioni a società scientifiche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6C6E2F" w:rsidRPr="007A762F" w:rsidRDefault="006C6E2F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7A762F" w:rsidRPr="007A762F" w:rsidRDefault="007A762F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 w:rsidRPr="007A762F">
              <w:rPr>
                <w:rFonts w:ascii="Arial Narrow" w:hAnsi="Arial Narrow"/>
                <w:smallCaps/>
                <w:lang w:val="it-IT"/>
              </w:rPr>
              <w:t xml:space="preserve">Socio </w:t>
            </w:r>
            <w:r w:rsidR="00D84338">
              <w:rPr>
                <w:rFonts w:ascii="Arial Narrow" w:hAnsi="Arial Narrow"/>
                <w:smallCaps/>
                <w:lang w:val="it-IT"/>
              </w:rPr>
              <w:t>SIRM</w:t>
            </w:r>
          </w:p>
          <w:p w:rsidR="006C6E2F" w:rsidRDefault="007A762F" w:rsidP="00D84338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 w:rsidRPr="007A762F">
              <w:rPr>
                <w:rFonts w:ascii="Arial Narrow" w:hAnsi="Arial Narrow"/>
                <w:smallCaps/>
                <w:lang w:val="it-IT"/>
              </w:rPr>
              <w:t xml:space="preserve">Socio </w:t>
            </w:r>
            <w:r w:rsidR="00D84338">
              <w:rPr>
                <w:rFonts w:ascii="Arial Narrow" w:hAnsi="Arial Narrow"/>
                <w:smallCaps/>
                <w:lang w:val="it-IT"/>
              </w:rPr>
              <w:t>SNR</w:t>
            </w:r>
          </w:p>
          <w:p w:rsidR="00D84338" w:rsidRPr="007A762F" w:rsidRDefault="00D84338" w:rsidP="00D84338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Socio EUSOBI</w:t>
            </w:r>
          </w:p>
        </w:tc>
      </w:tr>
      <w:tr w:rsidR="00CC11BB" w:rsidRPr="0024114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CC11BB" w:rsidRPr="007A762F" w:rsidRDefault="00CC11BB" w:rsidP="00227C57">
            <w:pPr>
              <w:pStyle w:val="Aeeaoaeaa1"/>
              <w:widowControl/>
              <w:rPr>
                <w:rFonts w:ascii="Arial Narrow" w:hAnsi="Arial Narrow"/>
                <w:b w:val="0"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CC11BB" w:rsidRPr="007A762F" w:rsidRDefault="00CC11BB" w:rsidP="006C6E2F">
            <w:pPr>
              <w:pStyle w:val="Aaoeeu"/>
              <w:widowControl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CC11BB" w:rsidRPr="006A4AC0" w:rsidRDefault="00CC11BB" w:rsidP="00454973">
            <w:pPr>
              <w:pStyle w:val="Eaoaeaa"/>
              <w:rPr>
                <w:rFonts w:ascii="Arial Narrow" w:hAnsi="Arial Narrow"/>
                <w:lang w:val="it-IT"/>
              </w:rPr>
            </w:pPr>
          </w:p>
        </w:tc>
      </w:tr>
      <w:tr w:rsidR="00F95247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F95247" w:rsidRPr="007A762F" w:rsidRDefault="00E20E0F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 w:rsidRPr="00E20E0F">
              <w:rPr>
                <w:rFonts w:ascii="Arial Narrow" w:hAnsi="Arial Narrow"/>
                <w:smallCaps/>
                <w:noProof/>
                <w:sz w:val="18"/>
                <w:lang w:val="it-IT" w:eastAsia="it-IT"/>
              </w:rPr>
              <w:pict>
                <v:line id="_x0000_s1044" style="position:absolute;left:0;text-align:left;z-index:251674624;mso-position-horizontal-relative:page;mso-position-vertical-relative:page" from="212.3pt,44.75pt" to="212.3pt,783.6pt" o:allowincell="f">
                  <w10:wrap anchorx="page" anchory="page"/>
                </v:line>
              </w:pict>
            </w:r>
            <w:r w:rsidR="00FB12B5">
              <w:rPr>
                <w:rFonts w:ascii="Arial Narrow" w:hAnsi="Arial Narrow"/>
                <w:smallCaps/>
                <w:sz w:val="18"/>
                <w:lang w:val="it-IT"/>
              </w:rPr>
              <w:t>CORSI E STAGE F</w:t>
            </w:r>
            <w:r w:rsidR="00FB12B5" w:rsidRPr="00FB12B5">
              <w:rPr>
                <w:rFonts w:ascii="Arial Narrow" w:hAnsi="Arial Narrow"/>
                <w:smallCaps/>
                <w:sz w:val="18"/>
                <w:lang w:val="it-IT"/>
              </w:rPr>
              <w:t>ORMATIVI PER AGGIORNAMENTO PROFESSIONALE (ITALIANI ED ESTERI</w:t>
            </w:r>
            <w:r w:rsidR="00FB12B5">
              <w:rPr>
                <w:rFonts w:ascii="Arial Narrow" w:hAnsi="Arial Narrow"/>
                <w:smallCaps/>
                <w:lang w:val="it-IT"/>
              </w:rPr>
              <w:t>)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F95247" w:rsidRPr="007A762F" w:rsidRDefault="00F95247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454973" w:rsidRPr="00454973" w:rsidRDefault="00454973" w:rsidP="00454973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7 Dicembre 2018: partecipazione alla “ Riunione Annuale del Gruppo SIRM Regione Sardegna”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-Eurhotel-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Nuoro (NU)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21 Aprile 2018: partecipazione al convegno “Dottore ho mal di schiena! Percorsi di cura tra evidenze e controversie”- Facoltà di Architettura –Alghero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15 Dicembre 2017: partecipazione alla “ Riunione Annuale del Gruppo SIRM Regione Sardegna”- Sa Mola Hotel –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Bonarcado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(OR)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1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9 Giugno 2017: partecipazione al congresso “ Verso le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Breast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Unit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>”- Camera di Commercio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4 Dicembre 2015: partecipazione al congresso “Corso di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Imaging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Clinico 2015”- Hotel Su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Baione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-Abbasanta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11 Novembre 2015: partecipazione al corso di formazione “Approfondimenti in Diagnostica per Immagini : sicurezza e protocolli di studio in Risonanza Magnetica” –Sala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Piras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- Pronto Soccorso -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P.O.SS.Annunziata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10 Ottobre 2015: partecipazione al corso itinerante “ Focus in Senologia : stato dell’arte , prospettive e responsabilità”-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9 Ottobre 2015: partecipazione al corso itinerante “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Tomosintesi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e non solo”-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5 Giugno 2015 : partecipazione al Corso “ Ruolo dell’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Imaging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nella Patologia Ginecologica Oggi” – Seminario Vescovile –Tempio Pausania 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14 Maggio 2015: partecipazione al convegno” Lo stato dell’arte nella gestione della Dose in Radiologia” - Comando Brigata Sassari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-Sassari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28 Aprile 2015: partecipazione all’evento formativo  “ Gestione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Intraospedaliera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del paziente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Politraumatizzato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“ASL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21 Marzo 2015: partecipazione al corso : “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Imaging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in Risonanza Magnetica ad Alta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Relassività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in Senologia”-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A.O.Brotzu-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Cagliari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6 Febbraio 2015: partecipazione al corso : “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Imaging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integrato nella valutazione del nodulo del paziente cirrotico” – </w:t>
            </w:r>
            <w:proofErr w:type="spellStart"/>
            <w:r w:rsidRPr="00454973">
              <w:rPr>
                <w:rFonts w:ascii="Arial Narrow" w:hAnsi="Arial Narrow"/>
                <w:bCs/>
                <w:iCs/>
              </w:rPr>
              <w:t>Promocamera</w:t>
            </w:r>
            <w:proofErr w:type="spellEnd"/>
            <w:r w:rsidRPr="00454973">
              <w:rPr>
                <w:rFonts w:ascii="Arial Narrow" w:hAnsi="Arial Narrow"/>
                <w:bCs/>
                <w:iCs/>
              </w:rPr>
              <w:t xml:space="preserve">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  <w:lang w:val="en-US"/>
              </w:rPr>
            </w:pPr>
            <w:r w:rsidRPr="00454973">
              <w:rPr>
                <w:rFonts w:ascii="Arial Narrow" w:hAnsi="Arial Narrow"/>
                <w:bCs/>
                <w:iCs/>
                <w:lang w:val="en-US"/>
              </w:rPr>
              <w:t xml:space="preserve">26-27 </w:t>
            </w:r>
            <w:proofErr w:type="spellStart"/>
            <w:r w:rsidRPr="00454973">
              <w:rPr>
                <w:rFonts w:ascii="Arial Narrow" w:hAnsi="Arial Narrow"/>
                <w:bCs/>
                <w:iCs/>
                <w:lang w:val="en-US"/>
              </w:rPr>
              <w:t>Gennaio</w:t>
            </w:r>
            <w:proofErr w:type="spellEnd"/>
            <w:r w:rsidRPr="00454973">
              <w:rPr>
                <w:rFonts w:ascii="Arial Narrow" w:hAnsi="Arial Narrow"/>
                <w:bCs/>
                <w:iCs/>
                <w:lang w:val="en-US"/>
              </w:rPr>
              <w:t xml:space="preserve"> 2015: Application Training” </w:t>
            </w:r>
            <w:proofErr w:type="spellStart"/>
            <w:r w:rsidRPr="00454973">
              <w:rPr>
                <w:rFonts w:ascii="Arial Narrow" w:hAnsi="Arial Narrow"/>
                <w:bCs/>
                <w:iCs/>
                <w:lang w:val="en-US"/>
              </w:rPr>
              <w:t>MAmmotome</w:t>
            </w:r>
            <w:proofErr w:type="spellEnd"/>
            <w:r w:rsidRPr="00454973">
              <w:rPr>
                <w:rFonts w:ascii="Arial Narrow" w:hAnsi="Arial Narrow"/>
                <w:bCs/>
                <w:iCs/>
                <w:lang w:val="en-US"/>
              </w:rPr>
              <w:t xml:space="preserve"> Revolve” – Nuoro- </w:t>
            </w:r>
            <w:proofErr w:type="spellStart"/>
            <w:r w:rsidRPr="00454973">
              <w:rPr>
                <w:rFonts w:ascii="Arial Narrow" w:hAnsi="Arial Narrow"/>
                <w:bCs/>
                <w:iCs/>
                <w:lang w:val="en-US"/>
              </w:rPr>
              <w:t>P.O.San</w:t>
            </w:r>
            <w:proofErr w:type="spellEnd"/>
            <w:r w:rsidRPr="00454973">
              <w:rPr>
                <w:rFonts w:ascii="Arial Narrow" w:hAnsi="Arial Narrow"/>
                <w:bCs/>
                <w:iCs/>
                <w:lang w:val="en-US"/>
              </w:rPr>
              <w:t xml:space="preserve"> Francesco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12 Novembre 2014: partecipazione alla giornata di formazione: “ Piano Triennale Prevenzione Corruzione”- Azienda Sanitaria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13-14 Novembre 2014: partecipazione al corso di formazione “Emergenze-Urgenze Non Traumatiche: diagnostica per immagini”-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 xml:space="preserve">20 Settembre 2013: partecipazione al congresso “Approccio Multidisciplinare alla Patologia Muscolo-Scheletrica: dal Sintomo alla Diagnosi” – </w:t>
            </w:r>
            <w:proofErr w:type="spellStart"/>
            <w:r w:rsidRPr="00454973">
              <w:rPr>
                <w:rFonts w:ascii="Arial Narrow" w:hAnsi="Arial Narrow"/>
              </w:rPr>
              <w:t>Oristano-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27 Maggio 2013 : frequenza del corso di formazione “</w:t>
            </w:r>
            <w:proofErr w:type="spellStart"/>
            <w:r w:rsidRPr="00454973">
              <w:rPr>
                <w:rFonts w:ascii="Arial Narrow" w:hAnsi="Arial Narrow"/>
              </w:rPr>
              <w:t>Basic</w:t>
            </w:r>
            <w:proofErr w:type="spellEnd"/>
            <w:r w:rsidRPr="00454973">
              <w:rPr>
                <w:rFonts w:ascii="Arial Narrow" w:hAnsi="Arial Narrow"/>
              </w:rPr>
              <w:t xml:space="preserve"> Life </w:t>
            </w:r>
            <w:proofErr w:type="spellStart"/>
            <w:r w:rsidRPr="00454973">
              <w:rPr>
                <w:rFonts w:ascii="Arial Narrow" w:hAnsi="Arial Narrow"/>
              </w:rPr>
              <w:t>Support</w:t>
            </w:r>
            <w:proofErr w:type="spellEnd"/>
            <w:r w:rsidRPr="00454973">
              <w:rPr>
                <w:rFonts w:ascii="Arial Narrow" w:hAnsi="Arial Narrow"/>
              </w:rPr>
              <w:t xml:space="preserve">” </w:t>
            </w:r>
            <w:proofErr w:type="spellStart"/>
            <w:r w:rsidRPr="00454973">
              <w:rPr>
                <w:rFonts w:ascii="Arial Narrow" w:hAnsi="Arial Narrow"/>
              </w:rPr>
              <w:t>_ASL</w:t>
            </w:r>
            <w:proofErr w:type="spellEnd"/>
            <w:r w:rsidRPr="00454973">
              <w:rPr>
                <w:rFonts w:ascii="Arial Narrow" w:hAnsi="Arial Narrow"/>
              </w:rPr>
              <w:t xml:space="preserve"> n 3- </w:t>
            </w:r>
            <w:proofErr w:type="spellStart"/>
            <w:r w:rsidRPr="00454973">
              <w:rPr>
                <w:rFonts w:ascii="Arial Narrow" w:hAnsi="Arial Narrow"/>
              </w:rPr>
              <w:t>Nuoro-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 xml:space="preserve">8-9 </w:t>
            </w:r>
            <w:r w:rsidRPr="00454973">
              <w:rPr>
                <w:rFonts w:ascii="Arial Narrow" w:hAnsi="Arial Narrow"/>
                <w:bCs/>
                <w:iCs/>
              </w:rPr>
              <w:t xml:space="preserve">Maggio 2013: </w:t>
            </w:r>
            <w:r w:rsidRPr="00454973">
              <w:rPr>
                <w:rFonts w:ascii="Arial Narrow" w:hAnsi="Arial Narrow"/>
              </w:rPr>
              <w:t xml:space="preserve">: partecipazione al Corso di Senologia  “RM dalla Semeiotica alla Refertazione” –Massa </w:t>
            </w:r>
            <w:proofErr w:type="spellStart"/>
            <w:r w:rsidRPr="00454973">
              <w:rPr>
                <w:rFonts w:ascii="Arial Narrow" w:hAnsi="Arial Narrow"/>
              </w:rPr>
              <w:t>Lubrense-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7-8 Maggio 2013: </w:t>
            </w:r>
            <w:r w:rsidRPr="00454973">
              <w:rPr>
                <w:rFonts w:ascii="Arial Narrow" w:hAnsi="Arial Narrow"/>
              </w:rPr>
              <w:t xml:space="preserve">: partecipazione al Corso di Senologia  “US dalla Semeiotica alla Refertazione” –Massa </w:t>
            </w:r>
            <w:proofErr w:type="spellStart"/>
            <w:r w:rsidRPr="00454973">
              <w:rPr>
                <w:rFonts w:ascii="Arial Narrow" w:hAnsi="Arial Narrow"/>
              </w:rPr>
              <w:t>Lubrense-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11-12 Dicembre 2012: </w:t>
            </w:r>
            <w:r w:rsidRPr="00454973">
              <w:rPr>
                <w:rFonts w:ascii="Arial Narrow" w:hAnsi="Arial Narrow"/>
              </w:rPr>
              <w:t xml:space="preserve">: partecipazione alla Riunione Annuale del Gruppo Regionale Sardegna : “La gestione dell’Urgenza Emergenza in Diagnostica per Immagini e </w:t>
            </w:r>
            <w:r w:rsidRPr="00454973">
              <w:rPr>
                <w:rFonts w:ascii="Arial Narrow" w:hAnsi="Arial Narrow"/>
              </w:rPr>
              <w:lastRenderedPageBreak/>
              <w:t xml:space="preserve">Radiologia Interventistica”- </w:t>
            </w:r>
            <w:proofErr w:type="spellStart"/>
            <w:r w:rsidRPr="00454973">
              <w:rPr>
                <w:rFonts w:ascii="Arial Narrow" w:hAnsi="Arial Narrow"/>
              </w:rPr>
              <w:t>Sassari-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17 Ottobre 2012 : frequenza del corso sulla “Sicurezza </w:t>
            </w:r>
            <w:proofErr w:type="spellStart"/>
            <w:r w:rsidRPr="00454973">
              <w:rPr>
                <w:rFonts w:ascii="Arial Narrow" w:hAnsi="Arial Narrow"/>
              </w:rPr>
              <w:t>D.Lgs</w:t>
            </w:r>
            <w:proofErr w:type="spellEnd"/>
            <w:r w:rsidRPr="00454973">
              <w:rPr>
                <w:rFonts w:ascii="Arial Narrow" w:hAnsi="Arial Narrow"/>
              </w:rPr>
              <w:t xml:space="preserve"> 81/2008-Dirigenza e Preposti-Modulo legale-”- ASL n 3 -  </w:t>
            </w:r>
            <w:proofErr w:type="spellStart"/>
            <w:r w:rsidRPr="00454973">
              <w:rPr>
                <w:rFonts w:ascii="Arial Narrow" w:hAnsi="Arial Narrow"/>
              </w:rPr>
              <w:t>Nuoro-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15-16-19 Ottobre 2012 : frequenza del corso di formazione per “Addetti Antincendio”- ASL n 3- </w:t>
            </w:r>
            <w:proofErr w:type="spellStart"/>
            <w:r w:rsidRPr="00454973">
              <w:rPr>
                <w:rFonts w:ascii="Arial Narrow" w:hAnsi="Arial Narrow"/>
              </w:rPr>
              <w:t>Nuoro-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10 Ottobre 2012 : frequenza del corso di “Radioprotezione dei lavoratori e della popolazione”- ASL n 3- </w:t>
            </w:r>
            <w:proofErr w:type="spellStart"/>
            <w:r w:rsidRPr="00454973">
              <w:rPr>
                <w:rFonts w:ascii="Arial Narrow" w:hAnsi="Arial Narrow"/>
              </w:rPr>
              <w:t>Nuoro-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14-15 Settembre 2012: </w:t>
            </w:r>
            <w:r w:rsidRPr="00454973">
              <w:rPr>
                <w:rFonts w:ascii="Arial Narrow" w:hAnsi="Arial Narrow"/>
              </w:rPr>
              <w:t xml:space="preserve">partecipazione al ” Corso di Risonanza Magnetica basi teoriche ed applicazioni cliniche”- Tempio </w:t>
            </w:r>
            <w:proofErr w:type="spellStart"/>
            <w:r w:rsidRPr="00454973">
              <w:rPr>
                <w:rFonts w:ascii="Arial Narrow" w:hAnsi="Arial Narrow"/>
              </w:rPr>
              <w:t>Pausania-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15 Maggio 2012 : partecipazione al Corso di aggiornamento SMIRG nell’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Clinico 2012 –Corso Color Doppler ed </w:t>
            </w:r>
            <w:proofErr w:type="spellStart"/>
            <w:r w:rsidRPr="00454973">
              <w:rPr>
                <w:rFonts w:ascii="Arial Narrow" w:hAnsi="Arial Narrow"/>
              </w:rPr>
              <w:t>Ecoconstrastografia</w:t>
            </w:r>
            <w:proofErr w:type="spellEnd"/>
            <w:r w:rsidRPr="00454973">
              <w:rPr>
                <w:rFonts w:ascii="Arial Narrow" w:hAnsi="Arial Narrow"/>
              </w:rPr>
              <w:t xml:space="preserve"> (dalla valutazione del flusso alla valutazione della perfusione)- Villa Loreto – Alghero –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 xml:space="preserve">20 Maggio 2011 : partecipazione al corso di formazione : “ Iter diagnostico dell’ictus” – </w:t>
            </w:r>
            <w:proofErr w:type="spellStart"/>
            <w:r w:rsidRPr="00454973">
              <w:rPr>
                <w:rFonts w:ascii="Arial Narrow" w:hAnsi="Arial Narrow"/>
              </w:rPr>
              <w:t>Olbia-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13 Maggio 2011 : partecipazione al corso di formazione : “ L’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tra la medicina legale e  polizia giudiziaria” – </w:t>
            </w:r>
            <w:proofErr w:type="spellStart"/>
            <w:r w:rsidRPr="00454973">
              <w:rPr>
                <w:rFonts w:ascii="Arial Narrow" w:hAnsi="Arial Narrow"/>
              </w:rPr>
              <w:t>Olbia-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8 Aprile 2011 : partecipazione al corso di formazione : “ Procedure interventistiche ed ablative percutanee” – Nuoro –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2 Aprile 2011 : partecipazione al Congresso “Incontri Clinico Radiologici in oncologia : il tumore del polmone” – Camera di commercio-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15 Febbraio 2011 : partecipazione all’evento formativo “Protocolli di acquisizione con TC multistrato”-Sala Congressi </w:t>
            </w:r>
            <w:proofErr w:type="spellStart"/>
            <w:r w:rsidRPr="00454973">
              <w:rPr>
                <w:rFonts w:ascii="Arial Narrow" w:hAnsi="Arial Narrow"/>
              </w:rPr>
              <w:t>Promocamera</w:t>
            </w:r>
            <w:proofErr w:type="spellEnd"/>
            <w:r w:rsidRPr="00454973">
              <w:rPr>
                <w:rFonts w:ascii="Arial Narrow" w:hAnsi="Arial Narrow"/>
              </w:rPr>
              <w:t xml:space="preserve">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>8  Maggio 2010 : partecipazione al “1°Convegno Radioterapia di Nuoro: il tumore della mammella”- ”- P.O. San Francesco - ASL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i/>
                <w:iCs/>
              </w:rPr>
            </w:pPr>
            <w:r w:rsidRPr="00454973">
              <w:rPr>
                <w:rFonts w:ascii="Arial Narrow" w:hAnsi="Arial Narrow"/>
              </w:rPr>
              <w:t xml:space="preserve">23 Ottobre 2009: partecipazione al corso “Incontri Clinico - Radiologici in oncologia: il tumore dell’esofago e del pancreas”-Sala Conferenze </w:t>
            </w:r>
            <w:proofErr w:type="spellStart"/>
            <w:r w:rsidRPr="00454973">
              <w:rPr>
                <w:rFonts w:ascii="Arial Narrow" w:hAnsi="Arial Narrow"/>
              </w:rPr>
              <w:t>Promocamera</w:t>
            </w:r>
            <w:proofErr w:type="spellEnd"/>
            <w:r w:rsidRPr="00454973">
              <w:rPr>
                <w:rFonts w:ascii="Arial Narrow" w:hAnsi="Arial Narrow"/>
              </w:rPr>
              <w:t xml:space="preserve">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12-13 Giugno 2009: partecipazione al corso “Radiologia ed Informatica: dal PC ai sistemi RIS-PACS per arrivare alla </w:t>
            </w:r>
            <w:proofErr w:type="spellStart"/>
            <w:r w:rsidRPr="00454973">
              <w:rPr>
                <w:rFonts w:ascii="Arial Narrow" w:hAnsi="Arial Narrow"/>
              </w:rPr>
              <w:t>teleradiologia</w:t>
            </w:r>
            <w:proofErr w:type="spellEnd"/>
            <w:r w:rsidRPr="00454973">
              <w:rPr>
                <w:rFonts w:ascii="Arial Narrow" w:hAnsi="Arial Narrow"/>
              </w:rPr>
              <w:t>”- P.O. San Francesco - ASL Nuoro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>8-9 Maggio 2009: partecipazione al “Corso Itinerante di Neuroradiologia”- Hotel Catalunya - Alghero 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 xml:space="preserve">3-4 Aprile 2009: partecipazione al corso di “Senologia Interventistica”- </w:t>
            </w:r>
            <w:proofErr w:type="spellStart"/>
            <w:r w:rsidRPr="00454973">
              <w:rPr>
                <w:rFonts w:ascii="Arial Narrow" w:hAnsi="Arial Narrow"/>
              </w:rPr>
              <w:t>P.O.San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Francesco-</w:t>
            </w:r>
            <w:proofErr w:type="spellEnd"/>
            <w:r w:rsidRPr="00454973">
              <w:rPr>
                <w:rFonts w:ascii="Arial Narrow" w:hAnsi="Arial Narrow"/>
              </w:rPr>
              <w:t xml:space="preserve"> ASL Nuoro 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>19 Dicembre 2008</w:t>
            </w:r>
            <w:r w:rsidRPr="00454973">
              <w:rPr>
                <w:rFonts w:ascii="Arial Narrow" w:hAnsi="Arial Narrow"/>
                <w:bCs/>
                <w:iCs/>
              </w:rPr>
              <w:t xml:space="preserve">: </w:t>
            </w:r>
            <w:r w:rsidRPr="00454973">
              <w:rPr>
                <w:rFonts w:ascii="Arial Narrow" w:hAnsi="Arial Narrow"/>
              </w:rPr>
              <w:t xml:space="preserve">partecipazione al “Corso Regionale per Radiologi Addetti allo Screening della Mammella” – Arbatax </w:t>
            </w:r>
            <w:r w:rsidRPr="00454973">
              <w:rPr>
                <w:rFonts w:ascii="Arial Narrow" w:hAnsi="Arial Narrow"/>
              </w:rPr>
              <w:softHyphen/>
            </w:r>
            <w:r w:rsidRPr="00454973">
              <w:rPr>
                <w:rFonts w:ascii="Arial Narrow" w:hAnsi="Arial Narrow"/>
              </w:rPr>
              <w:softHyphen/>
            </w:r>
            <w:r w:rsidRPr="00454973">
              <w:rPr>
                <w:rFonts w:ascii="Arial Narrow" w:hAnsi="Arial Narrow"/>
              </w:rPr>
              <w:softHyphen/>
              <w:t>– Tortolì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</w:rPr>
              <w:t>13 Dicembre 2008</w:t>
            </w:r>
            <w:r w:rsidRPr="00454973">
              <w:rPr>
                <w:rFonts w:ascii="Arial Narrow" w:hAnsi="Arial Narrow"/>
                <w:bCs/>
                <w:iCs/>
              </w:rPr>
              <w:t xml:space="preserve">: </w:t>
            </w:r>
            <w:r w:rsidRPr="00454973">
              <w:rPr>
                <w:rFonts w:ascii="Arial Narrow" w:hAnsi="Arial Narrow"/>
              </w:rPr>
              <w:t xml:space="preserve">partecipazione come </w:t>
            </w:r>
            <w:r w:rsidRPr="00454973">
              <w:rPr>
                <w:rFonts w:ascii="Arial Narrow" w:hAnsi="Arial Narrow"/>
                <w:u w:val="single"/>
              </w:rPr>
              <w:t>Relatore</w:t>
            </w:r>
            <w:r w:rsidRPr="00454973">
              <w:rPr>
                <w:rFonts w:ascii="Arial Narrow" w:hAnsi="Arial Narrow"/>
                <w:b/>
              </w:rPr>
              <w:t xml:space="preserve"> </w:t>
            </w:r>
            <w:r w:rsidRPr="00454973">
              <w:rPr>
                <w:rFonts w:ascii="Arial Narrow" w:hAnsi="Arial Narrow"/>
              </w:rPr>
              <w:t xml:space="preserve">sul tema “Ruolo del trattamento </w:t>
            </w:r>
            <w:proofErr w:type="spellStart"/>
            <w:r w:rsidRPr="00454973">
              <w:rPr>
                <w:rFonts w:ascii="Arial Narrow" w:hAnsi="Arial Narrow"/>
              </w:rPr>
              <w:t>endovascolare</w:t>
            </w:r>
            <w:proofErr w:type="spellEnd"/>
            <w:r w:rsidRPr="00454973">
              <w:rPr>
                <w:rFonts w:ascii="Arial Narrow" w:hAnsi="Arial Narrow"/>
              </w:rPr>
              <w:t xml:space="preserve"> nel piede diabetico” - Riunione SIRM Sardegna – </w:t>
            </w:r>
            <w:proofErr w:type="spellStart"/>
            <w:r w:rsidRPr="00454973">
              <w:rPr>
                <w:rFonts w:ascii="Arial Narrow" w:hAnsi="Arial Narrow"/>
              </w:rPr>
              <w:t>Bonarcado</w:t>
            </w:r>
            <w:proofErr w:type="spellEnd"/>
            <w:r w:rsidRPr="00454973">
              <w:rPr>
                <w:rFonts w:ascii="Arial Narrow" w:hAnsi="Arial Narrow"/>
              </w:rPr>
              <w:t xml:space="preserve"> – Oristano 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22-24 Ottobre 2008: </w:t>
            </w:r>
            <w:r w:rsidRPr="00454973">
              <w:rPr>
                <w:rFonts w:ascii="Arial Narrow" w:hAnsi="Arial Narrow"/>
              </w:rPr>
              <w:t>partecipazione al “Corso Residenziale Teorico-Pratico di ECO COLOR DOPPLER” Istituto di Radiologia – Università Cattolica - Policlinico Gemelli – Roma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 xml:space="preserve">1 Ottobre 2008: </w:t>
            </w:r>
            <w:r w:rsidRPr="00454973">
              <w:rPr>
                <w:rFonts w:ascii="Arial Narrow" w:hAnsi="Arial Narrow"/>
              </w:rPr>
              <w:t xml:space="preserve">partecipazione al Convegno “Attualità Diagnostico-Terapeutiche in Gastroenterologia”- Tempio Pausania 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b/>
                <w:bCs/>
                <w:iCs/>
              </w:rPr>
            </w:pPr>
            <w:r w:rsidRPr="00454973">
              <w:rPr>
                <w:rFonts w:ascii="Arial Narrow" w:hAnsi="Arial Narrow"/>
                <w:bCs/>
                <w:iCs/>
              </w:rPr>
              <w:t>12-13  Settembre 2008:</w:t>
            </w:r>
            <w:r w:rsidRPr="00454973">
              <w:rPr>
                <w:rFonts w:ascii="Arial Narrow" w:hAnsi="Arial Narrow"/>
                <w:b/>
                <w:bCs/>
                <w:iCs/>
              </w:rPr>
              <w:t xml:space="preserve"> </w:t>
            </w:r>
            <w:r w:rsidRPr="00454973">
              <w:rPr>
                <w:rFonts w:ascii="Arial Narrow" w:hAnsi="Arial Narrow"/>
              </w:rPr>
              <w:t xml:space="preserve">partecipazione al “Corso Regionale per Radiologi addetti allo </w:t>
            </w:r>
            <w:r w:rsidRPr="00454973">
              <w:rPr>
                <w:rFonts w:ascii="Arial Narrow" w:hAnsi="Arial Narrow"/>
              </w:rPr>
              <w:lastRenderedPageBreak/>
              <w:t>Screening della mammella” – P.O. San Francesco - ASL Nuoro</w:t>
            </w:r>
          </w:p>
          <w:p w:rsidR="00454973" w:rsidRPr="00454973" w:rsidRDefault="00454973" w:rsidP="00454973">
            <w:pPr>
              <w:pStyle w:val="Corpodeltesto"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sz w:val="20"/>
                <w:lang w:val="it-IT"/>
              </w:rPr>
            </w:pPr>
            <w:r w:rsidRPr="00454973">
              <w:rPr>
                <w:rFonts w:ascii="Arial Narrow" w:hAnsi="Arial Narrow"/>
                <w:bCs/>
                <w:iCs/>
                <w:sz w:val="20"/>
                <w:lang w:val="it-IT"/>
              </w:rPr>
              <w:t>6-7</w:t>
            </w:r>
            <w:r w:rsidRPr="00454973">
              <w:rPr>
                <w:rFonts w:ascii="Arial Narrow" w:hAnsi="Arial Narrow"/>
                <w:b/>
                <w:bCs/>
                <w:iCs/>
                <w:sz w:val="20"/>
                <w:lang w:val="it-IT"/>
              </w:rPr>
              <w:t xml:space="preserve"> </w:t>
            </w:r>
            <w:r w:rsidRPr="00454973">
              <w:rPr>
                <w:rFonts w:ascii="Arial Narrow" w:hAnsi="Arial Narrow"/>
                <w:bCs/>
                <w:iCs/>
                <w:sz w:val="20"/>
                <w:lang w:val="it-IT"/>
              </w:rPr>
              <w:t>Ottobre 2007:</w:t>
            </w:r>
            <w:r w:rsidRPr="00454973">
              <w:rPr>
                <w:rFonts w:ascii="Arial Narrow" w:hAnsi="Arial Narrow"/>
                <w:sz w:val="20"/>
                <w:lang w:val="it-IT"/>
              </w:rPr>
              <w:t xml:space="preserve"> partecipazione al Congresso “La Chirurgia nelle Emergenze” a cura dell’Università degli Studi di Roma La Sapienza in collaborazione con il Dipartimento di Sanità Militare dell’Esercito e la Marina Militare Italiana - La Maddalena</w:t>
            </w:r>
          </w:p>
          <w:p w:rsidR="00454973" w:rsidRPr="00454973" w:rsidRDefault="00454973" w:rsidP="00454973">
            <w:pPr>
              <w:pStyle w:val="Corpodeltesto"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sz w:val="20"/>
                <w:lang w:val="it-IT"/>
              </w:rPr>
            </w:pPr>
            <w:r w:rsidRPr="00454973">
              <w:rPr>
                <w:rFonts w:ascii="Arial Narrow" w:hAnsi="Arial Narrow"/>
                <w:sz w:val="20"/>
                <w:lang w:val="it-IT"/>
              </w:rPr>
              <w:t xml:space="preserve">22 Settembre 2006 : partecipazione al congresso “La diagnostica per immagini nelle urgenze </w:t>
            </w:r>
            <w:proofErr w:type="spellStart"/>
            <w:r w:rsidRPr="00454973">
              <w:rPr>
                <w:rFonts w:ascii="Arial Narrow" w:hAnsi="Arial Narrow"/>
                <w:sz w:val="20"/>
                <w:lang w:val="it-IT"/>
              </w:rPr>
              <w:t>toraco</w:t>
            </w:r>
            <w:proofErr w:type="spellEnd"/>
            <w:r w:rsidRPr="00454973">
              <w:rPr>
                <w:rFonts w:ascii="Arial Narrow" w:hAnsi="Arial Narrow"/>
                <w:sz w:val="20"/>
                <w:lang w:val="it-IT"/>
              </w:rPr>
              <w:t xml:space="preserve"> - addominali” – Tempio Pausania - Sassari</w:t>
            </w:r>
          </w:p>
          <w:p w:rsidR="00454973" w:rsidRPr="00454973" w:rsidRDefault="00454973" w:rsidP="00454973">
            <w:pPr>
              <w:pStyle w:val="Corpodeltesto"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sz w:val="20"/>
                <w:lang w:val="it-IT"/>
              </w:rPr>
            </w:pPr>
            <w:r w:rsidRPr="00454973">
              <w:rPr>
                <w:rFonts w:ascii="Arial Narrow" w:hAnsi="Arial Narrow"/>
                <w:sz w:val="20"/>
                <w:lang w:val="it-IT"/>
              </w:rPr>
              <w:t>23-27 Giugno 2006 : partecipazione al 42° Congresso Nazionale SIRM – Milano –</w:t>
            </w:r>
          </w:p>
          <w:p w:rsidR="00454973" w:rsidRPr="00454973" w:rsidRDefault="00454973" w:rsidP="00454973">
            <w:pPr>
              <w:pStyle w:val="Corpodeltesto"/>
              <w:numPr>
                <w:ilvl w:val="0"/>
                <w:numId w:val="22"/>
              </w:numPr>
              <w:spacing w:line="360" w:lineRule="auto"/>
              <w:ind w:left="714" w:hanging="357"/>
              <w:rPr>
                <w:rFonts w:ascii="Arial Narrow" w:hAnsi="Arial Narrow"/>
                <w:sz w:val="20"/>
                <w:lang w:val="it-IT"/>
              </w:rPr>
            </w:pPr>
            <w:r w:rsidRPr="00454973">
              <w:rPr>
                <w:rFonts w:ascii="Arial Narrow" w:hAnsi="Arial Narrow"/>
                <w:sz w:val="20"/>
                <w:lang w:val="it-IT"/>
              </w:rPr>
              <w:t>Aprile - Maggio 2006 : Corso di formazione D.Lgs</w:t>
            </w:r>
            <w:proofErr w:type="spellStart"/>
            <w:r w:rsidRPr="00454973">
              <w:rPr>
                <w:rFonts w:ascii="Arial Narrow" w:hAnsi="Arial Narrow"/>
                <w:sz w:val="20"/>
                <w:lang w:val="it-IT"/>
              </w:rPr>
              <w:t>.187/2</w:t>
            </w:r>
            <w:proofErr w:type="spellEnd"/>
            <w:r w:rsidRPr="00454973">
              <w:rPr>
                <w:rFonts w:ascii="Arial Narrow" w:hAnsi="Arial Narrow"/>
                <w:sz w:val="20"/>
                <w:lang w:val="it-IT"/>
              </w:rPr>
              <w:t>000 per Medici Radiologi – Brescia -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2"/>
              </w:numPr>
              <w:spacing w:line="360" w:lineRule="auto"/>
              <w:rPr>
                <w:rFonts w:ascii="Arial Narrow" w:hAnsi="Arial Narrow"/>
                <w:b/>
                <w:bCs/>
                <w:u w:val="single"/>
              </w:rPr>
            </w:pPr>
            <w:r w:rsidRPr="00454973">
              <w:rPr>
                <w:rFonts w:ascii="Arial Narrow" w:hAnsi="Arial Narrow"/>
              </w:rPr>
              <w:t>2005 :   Master presso l’Università degli Studi di Sassari sulla Cooperazione Internazionale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24 maggio 2005 : partecipazione al Congresso Corso di aggiornamento  organizzato dalla SMIRG (</w:t>
            </w:r>
            <w:proofErr w:type="spellStart"/>
            <w:r w:rsidRPr="00454973">
              <w:rPr>
                <w:rFonts w:ascii="Arial Narrow" w:hAnsi="Arial Narrow"/>
              </w:rPr>
              <w:t>Sardinian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Mediterranean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Research</w:t>
            </w:r>
            <w:proofErr w:type="spellEnd"/>
            <w:r w:rsidRPr="00454973">
              <w:rPr>
                <w:rFonts w:ascii="Arial Narrow" w:hAnsi="Arial Narrow"/>
              </w:rPr>
              <w:t xml:space="preserve"> Group) – Cagliari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19-22 maggio 2005: partecipazione al Congresso “Incontri </w:t>
            </w:r>
            <w:proofErr w:type="spellStart"/>
            <w:r w:rsidRPr="00454973">
              <w:rPr>
                <w:rFonts w:ascii="Arial Narrow" w:hAnsi="Arial Narrow"/>
              </w:rPr>
              <w:t>Clinico-Radiologici</w:t>
            </w:r>
            <w:proofErr w:type="spellEnd"/>
            <w:r w:rsidRPr="00454973">
              <w:rPr>
                <w:rFonts w:ascii="Arial Narrow" w:hAnsi="Arial Narrow"/>
              </w:rPr>
              <w:t>”-Porto Cervo – Olbia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24 maggio 2005 : partecipazione al Congresso Corso di aggiornamento organizzato dalla SMIRG (</w:t>
            </w:r>
            <w:proofErr w:type="spellStart"/>
            <w:r w:rsidRPr="00454973">
              <w:rPr>
                <w:rFonts w:ascii="Arial Narrow" w:hAnsi="Arial Narrow"/>
              </w:rPr>
              <w:t>Sardinian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Mediterranean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research</w:t>
            </w:r>
            <w:proofErr w:type="spellEnd"/>
            <w:r w:rsidRPr="00454973">
              <w:rPr>
                <w:rFonts w:ascii="Arial Narrow" w:hAnsi="Arial Narrow"/>
              </w:rPr>
              <w:t xml:space="preserve"> Group) – Cagliari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12 aprile 2005: partecipazione al Congresso Corso di aggiornamento organizzato dalla SMIRG (</w:t>
            </w:r>
            <w:proofErr w:type="spellStart"/>
            <w:r w:rsidRPr="00454973">
              <w:rPr>
                <w:rFonts w:ascii="Arial Narrow" w:hAnsi="Arial Narrow"/>
              </w:rPr>
              <w:t>Sardinian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Mediterranean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Research</w:t>
            </w:r>
            <w:proofErr w:type="spellEnd"/>
            <w:r w:rsidRPr="00454973">
              <w:rPr>
                <w:rFonts w:ascii="Arial Narrow" w:hAnsi="Arial Narrow"/>
              </w:rPr>
              <w:t xml:space="preserve"> Group) – Cagliari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15 marzo 2005 : partecipazione al Congresso  organizzato dalla SMIRG ( </w:t>
            </w:r>
            <w:proofErr w:type="spellStart"/>
            <w:r w:rsidRPr="00454973">
              <w:rPr>
                <w:rFonts w:ascii="Arial Narrow" w:hAnsi="Arial Narrow"/>
              </w:rPr>
              <w:t>Sardinian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Mediterranean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Research</w:t>
            </w:r>
            <w:proofErr w:type="spellEnd"/>
            <w:r w:rsidRPr="00454973">
              <w:rPr>
                <w:rFonts w:ascii="Arial Narrow" w:hAnsi="Arial Narrow"/>
              </w:rPr>
              <w:t xml:space="preserve"> Group )- Cagliari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 18 febbraio 2005 : partecipazione al Congresso “Risonanza Magnetica  della mammella”- </w:t>
            </w:r>
            <w:proofErr w:type="spellStart"/>
            <w:r w:rsidRPr="00454973">
              <w:rPr>
                <w:rFonts w:ascii="Arial Narrow" w:hAnsi="Arial Narrow"/>
              </w:rPr>
              <w:t>Promocamera</w:t>
            </w:r>
            <w:proofErr w:type="spellEnd"/>
            <w:r w:rsidRPr="00454973">
              <w:rPr>
                <w:rFonts w:ascii="Arial Narrow" w:hAnsi="Arial Narrow"/>
              </w:rPr>
              <w:t xml:space="preserve">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jc w:val="both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 28 novembre - 3 dicembre 2004 : partecipazione all’RSNA  2004 (</w:t>
            </w:r>
            <w:proofErr w:type="spellStart"/>
            <w:r w:rsidRPr="00454973">
              <w:rPr>
                <w:rFonts w:ascii="Arial Narrow" w:hAnsi="Arial Narrow"/>
              </w:rPr>
              <w:t>Radiologys</w:t>
            </w:r>
            <w:proofErr w:type="spellEnd"/>
            <w:r w:rsidRPr="00454973">
              <w:rPr>
                <w:rFonts w:ascii="Arial Narrow" w:hAnsi="Arial Narrow"/>
              </w:rPr>
              <w:t>’t Global Forum)- Chicago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15-18 novembre 2004 : Frequenza del Corso di Base di Risonanza Magnetica </w:t>
            </w:r>
            <w:proofErr w:type="spellStart"/>
            <w:r w:rsidRPr="00454973">
              <w:rPr>
                <w:rFonts w:ascii="Arial Narrow" w:hAnsi="Arial Narrow"/>
              </w:rPr>
              <w:t>Neuroradiologica</w:t>
            </w:r>
            <w:proofErr w:type="spellEnd"/>
            <w:r w:rsidRPr="00454973">
              <w:rPr>
                <w:rFonts w:ascii="Arial Narrow" w:hAnsi="Arial Narrow"/>
              </w:rPr>
              <w:t xml:space="preserve"> – Università degli Studi dell’Aquila-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29 ottobre 2004 : partecipazione al Congresso «La diagnostica per immagini nella prevenzione secondaria » Istituto di Scienze Radiologiche –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5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24 settembre 2004 : partecipazione al Congresso « La chirurgia nel trattamento delle </w:t>
            </w:r>
            <w:proofErr w:type="spellStart"/>
            <w:r w:rsidRPr="00454973">
              <w:rPr>
                <w:rFonts w:ascii="Arial Narrow" w:hAnsi="Arial Narrow"/>
              </w:rPr>
              <w:t>sinusopatie</w:t>
            </w:r>
            <w:proofErr w:type="spellEnd"/>
            <w:r w:rsidRPr="00454973">
              <w:rPr>
                <w:rFonts w:ascii="Arial Narrow" w:hAnsi="Arial Narrow"/>
              </w:rPr>
              <w:t xml:space="preserve"> croniche » 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Arial Narrow" w:hAnsi="Arial Narrow"/>
                <w:b/>
                <w:bCs/>
                <w:u w:val="single"/>
              </w:rPr>
            </w:pPr>
            <w:r w:rsidRPr="00454973">
              <w:rPr>
                <w:rFonts w:ascii="Arial Narrow" w:hAnsi="Arial Narrow"/>
              </w:rPr>
              <w:t>7-11 maggio 2004 : partecipazione al Congresso Nazionale SIRM ( Società Italiana di Radiologia  Medica) – Palermo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30-31 gennaio 2004 : partecipazione al Congresso  « Il carcinoma del polmone : attualità e prospettive future nella strategia diagnostica e terapeutica»- Alghero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13 dicembre 2003: Partecipazione alla riunione regionale SIRM ( Società Italiana di Radiologia Medica)- Arborea – Oristano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31 ottobre 2003 : partecipazione al Congresso « Ruolo della Risonanza Magnetica nell’Iter diagnostico strumentale » - Olbia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24 ottobre 2003 : partecipazione al Congresso “ Corso di </w:t>
            </w:r>
            <w:proofErr w:type="spellStart"/>
            <w:r w:rsidRPr="00454973">
              <w:rPr>
                <w:rFonts w:ascii="Arial Narrow" w:hAnsi="Arial Narrow"/>
              </w:rPr>
              <w:t>Cardioradiologia</w:t>
            </w:r>
            <w:proofErr w:type="spellEnd"/>
            <w:r w:rsidRPr="00454973">
              <w:rPr>
                <w:rFonts w:ascii="Arial Narrow" w:hAnsi="Arial Narrow"/>
              </w:rPr>
              <w:t> » 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29 maggio 2003: partecipazione al corso “Attuali acquisizioni sulle reazioni ai mezzi di contrasto: tecniche </w:t>
            </w:r>
            <w:proofErr w:type="spellStart"/>
            <w:r w:rsidRPr="00454973">
              <w:rPr>
                <w:rFonts w:ascii="Arial Narrow" w:hAnsi="Arial Narrow"/>
              </w:rPr>
              <w:t>rianimatorie</w:t>
            </w:r>
            <w:proofErr w:type="spellEnd"/>
            <w:r w:rsidRPr="00454973">
              <w:rPr>
                <w:rFonts w:ascii="Arial Narrow" w:hAnsi="Arial Narrow"/>
              </w:rPr>
              <w:t xml:space="preserve"> di emergenza” ( </w:t>
            </w:r>
            <w:proofErr w:type="spellStart"/>
            <w:r w:rsidRPr="00454973">
              <w:rPr>
                <w:rFonts w:ascii="Arial Narrow" w:hAnsi="Arial Narrow"/>
              </w:rPr>
              <w:t>Basic</w:t>
            </w:r>
            <w:proofErr w:type="spellEnd"/>
            <w:r w:rsidRPr="00454973">
              <w:rPr>
                <w:rFonts w:ascii="Arial Narrow" w:hAnsi="Arial Narrow"/>
              </w:rPr>
              <w:t xml:space="preserve"> Life </w:t>
            </w:r>
            <w:proofErr w:type="spellStart"/>
            <w:r w:rsidRPr="00454973">
              <w:rPr>
                <w:rFonts w:ascii="Arial Narrow" w:hAnsi="Arial Narrow"/>
              </w:rPr>
              <w:t>Support</w:t>
            </w:r>
            <w:proofErr w:type="spellEnd"/>
            <w:r w:rsidRPr="00454973">
              <w:rPr>
                <w:rFonts w:ascii="Arial Narrow" w:hAnsi="Arial Narrow"/>
              </w:rPr>
              <w:t xml:space="preserve"> ) – Olbia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24 maggio 2003 : partecipazione al Congresso SIUMB  « Ecografia: nuove </w:t>
            </w:r>
            <w:r w:rsidRPr="00454973">
              <w:rPr>
                <w:rFonts w:ascii="Arial Narrow" w:hAnsi="Arial Narrow"/>
              </w:rPr>
              <w:lastRenderedPageBreak/>
              <w:t xml:space="preserve">prospettive diagnostiche e cliniche »- </w:t>
            </w:r>
            <w:proofErr w:type="spellStart"/>
            <w:r w:rsidRPr="00454973">
              <w:rPr>
                <w:rFonts w:ascii="Arial Narrow" w:hAnsi="Arial Narrow"/>
              </w:rPr>
              <w:t>Bosa</w:t>
            </w:r>
            <w:proofErr w:type="spellEnd"/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5 aprile 2003 : partecipazione al Congresso SIRM  “ </w:t>
            </w:r>
            <w:proofErr w:type="spellStart"/>
            <w:r w:rsidRPr="00454973">
              <w:rPr>
                <w:rFonts w:ascii="Arial Narrow" w:hAnsi="Arial Narrow"/>
              </w:rPr>
              <w:t>Imaging</w:t>
            </w:r>
            <w:proofErr w:type="spellEnd"/>
            <w:r w:rsidRPr="00454973">
              <w:rPr>
                <w:rFonts w:ascii="Arial Narrow" w:hAnsi="Arial Narrow"/>
              </w:rPr>
              <w:t xml:space="preserve">  integrato in Diagnostica Senologica ”-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17-18 Gennaio 2003: partecipazione al Corso di Aggiornamento : “ Il carcinoma della mammella: attuali strategie diagnostiche e terapeutiche”- Alghero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4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14 dicembre 2002: Partecipazione alla riunione regionale SIRM ( Società Italiana di Radiologia Medica)- Arborea  - Oristano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25 ottobre 2002 : partecipazione  al corso “Mezzi di Contrasto in Ecografia: il futuro è già oggi”- Arborea – Oristano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17 maggio 2002 : : partecipazione al Congresso “ Epatiti Virali”-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20 febbraio 2002 : partecipazione  al Congresso organizzato dall’ordine dei medici chirurghi e degli odontoiatri di Sassari ” Di alcolismo si può guarire”-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9 novembre  2001 : partecipazione  al Congresso organizzato dall’unità operativa di gastroenterologia Sassarese: “Le pancreatici acute e croniche”- Sassari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>30  maggio -2 giugno 2001 : partecipazione al  XX Congresso Nazionale della Società  Italiana di Patologia dell’Apparato Digerente (SIPAD)- Alghero 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11 maggio 2001 : 1° Seminario di </w:t>
            </w:r>
            <w:proofErr w:type="spellStart"/>
            <w:r w:rsidRPr="00454973">
              <w:rPr>
                <w:rFonts w:ascii="Arial Narrow" w:hAnsi="Arial Narrow"/>
              </w:rPr>
              <w:t>Posturologia</w:t>
            </w:r>
            <w:proofErr w:type="spellEnd"/>
            <w:r w:rsidRPr="00454973">
              <w:rPr>
                <w:rFonts w:ascii="Arial Narrow" w:hAnsi="Arial Narrow"/>
              </w:rPr>
              <w:t xml:space="preserve"> Clinica – Alghero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Ottobre 2000 : collaboratrice nell’organizzazione dell’International </w:t>
            </w:r>
            <w:proofErr w:type="spellStart"/>
            <w:r w:rsidRPr="00454973">
              <w:rPr>
                <w:rFonts w:ascii="Arial Narrow" w:hAnsi="Arial Narrow"/>
              </w:rPr>
              <w:t>Seminary</w:t>
            </w:r>
            <w:proofErr w:type="spellEnd"/>
            <w:r w:rsidRPr="00454973">
              <w:rPr>
                <w:rFonts w:ascii="Arial Narrow" w:hAnsi="Arial Narrow"/>
              </w:rPr>
              <w:t xml:space="preserve"> on </w:t>
            </w:r>
            <w:proofErr w:type="spellStart"/>
            <w:r w:rsidRPr="00454973">
              <w:rPr>
                <w:rFonts w:ascii="Arial Narrow" w:hAnsi="Arial Narrow"/>
              </w:rPr>
              <w:t>European</w:t>
            </w:r>
            <w:proofErr w:type="spellEnd"/>
            <w:r w:rsidRPr="00454973">
              <w:rPr>
                <w:rFonts w:ascii="Arial Narrow" w:hAnsi="Arial Narrow"/>
              </w:rPr>
              <w:t xml:space="preserve"> and </w:t>
            </w:r>
            <w:proofErr w:type="spellStart"/>
            <w:r w:rsidRPr="00454973">
              <w:rPr>
                <w:rFonts w:ascii="Arial Narrow" w:hAnsi="Arial Narrow"/>
              </w:rPr>
              <w:t>Developing</w:t>
            </w:r>
            <w:proofErr w:type="spellEnd"/>
            <w:r w:rsidRPr="00454973">
              <w:rPr>
                <w:rFonts w:ascii="Arial Narrow" w:hAnsi="Arial Narrow"/>
              </w:rPr>
              <w:t xml:space="preserve"> </w:t>
            </w:r>
            <w:proofErr w:type="spellStart"/>
            <w:r w:rsidRPr="00454973">
              <w:rPr>
                <w:rFonts w:ascii="Arial Narrow" w:hAnsi="Arial Narrow"/>
              </w:rPr>
              <w:t>Countries</w:t>
            </w:r>
            <w:proofErr w:type="spellEnd"/>
            <w:r w:rsidRPr="00454973">
              <w:rPr>
                <w:rFonts w:ascii="Arial Narrow" w:hAnsi="Arial Narrow"/>
              </w:rPr>
              <w:t xml:space="preserve"> - Alghero   </w:t>
            </w:r>
          </w:p>
          <w:p w:rsidR="00454973" w:rsidRPr="00454973" w:rsidRDefault="00454973" w:rsidP="00454973">
            <w:pPr>
              <w:widowControl/>
              <w:numPr>
                <w:ilvl w:val="0"/>
                <w:numId w:val="23"/>
              </w:numPr>
              <w:spacing w:line="360" w:lineRule="auto"/>
              <w:rPr>
                <w:rFonts w:ascii="Arial Narrow" w:hAnsi="Arial Narrow"/>
              </w:rPr>
            </w:pPr>
            <w:r w:rsidRPr="00454973">
              <w:rPr>
                <w:rFonts w:ascii="Arial Narrow" w:hAnsi="Arial Narrow"/>
              </w:rPr>
              <w:t xml:space="preserve"> 20 ottobre 2000 :  partecipazione al Congresso “Addome Acuto”- Sassari</w:t>
            </w:r>
          </w:p>
          <w:p w:rsidR="00454973" w:rsidRDefault="00454973" w:rsidP="00454973">
            <w:pPr>
              <w:spacing w:line="360" w:lineRule="auto"/>
              <w:rPr>
                <w:sz w:val="24"/>
                <w:szCs w:val="24"/>
              </w:rPr>
            </w:pPr>
          </w:p>
          <w:p w:rsidR="00B775AD" w:rsidRPr="00B775AD" w:rsidRDefault="00B775AD" w:rsidP="00A60CAA">
            <w:pPr>
              <w:pStyle w:val="Eaoaeaa"/>
              <w:widowControl/>
              <w:spacing w:before="20" w:after="20"/>
              <w:rPr>
                <w:rFonts w:ascii="Arial Narrow" w:hAnsi="Arial Narrow"/>
                <w:lang w:val="it-IT"/>
              </w:rPr>
            </w:pPr>
          </w:p>
        </w:tc>
      </w:tr>
      <w:tr w:rsidR="001072B1" w:rsidRPr="007A762F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7A762F" w:rsidRDefault="001072B1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7A762F" w:rsidRDefault="001072B1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7A762F" w:rsidRDefault="001072B1" w:rsidP="006C6E2F">
            <w:pPr>
              <w:pStyle w:val="Eaoaeaa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</w:p>
        </w:tc>
      </w:tr>
      <w:tr w:rsidR="001072B1" w:rsidRPr="003F6326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3F6326" w:rsidRDefault="001072B1" w:rsidP="00222FC7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  <w:r w:rsidRPr="003F6326">
              <w:rPr>
                <w:rFonts w:ascii="Arial Narrow" w:hAnsi="Arial Narrow"/>
                <w:smallCaps/>
                <w:lang w:val="it-IT"/>
              </w:rPr>
              <w:t xml:space="preserve">DICHIARAZIONE SOSTITUTIVA </w:t>
            </w:r>
            <w:proofErr w:type="spellStart"/>
            <w:r w:rsidRPr="003F6326">
              <w:rPr>
                <w:rFonts w:ascii="Arial Narrow" w:hAnsi="Arial Narrow"/>
                <w:smallCaps/>
                <w:lang w:val="it-IT"/>
              </w:rPr>
              <w:t>DI</w:t>
            </w:r>
            <w:proofErr w:type="spellEnd"/>
            <w:r w:rsidRPr="003F6326">
              <w:rPr>
                <w:rFonts w:ascii="Arial Narrow" w:hAnsi="Arial Narrow"/>
                <w:smallCaps/>
                <w:lang w:val="it-IT"/>
              </w:rPr>
              <w:t xml:space="preserve"> ATTO NOTORIO</w:t>
            </w: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3F6326" w:rsidRDefault="001072B1" w:rsidP="00222FC7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563F53" w:rsidRPr="00563F53" w:rsidRDefault="00A60CAA" w:rsidP="00222FC7">
            <w:pPr>
              <w:jc w:val="both"/>
              <w:rPr>
                <w:rFonts w:ascii="Arial Narrow" w:hAnsi="Arial Narrow" w:cs="Verdana"/>
                <w:b/>
              </w:rPr>
            </w:pPr>
            <w:r>
              <w:rPr>
                <w:rFonts w:ascii="Arial Narrow" w:hAnsi="Arial Narrow" w:cs="Verdana"/>
                <w:b/>
              </w:rPr>
              <w:t xml:space="preserve">La sottoscritta Lai </w:t>
            </w:r>
            <w:proofErr w:type="spellStart"/>
            <w:r>
              <w:rPr>
                <w:rFonts w:ascii="Arial Narrow" w:hAnsi="Arial Narrow" w:cs="Verdana"/>
                <w:b/>
              </w:rPr>
              <w:t>Zelia</w:t>
            </w:r>
            <w:proofErr w:type="spellEnd"/>
            <w:r>
              <w:rPr>
                <w:rFonts w:ascii="Arial Narrow" w:hAnsi="Arial Narrow" w:cs="Verdana"/>
                <w:b/>
              </w:rPr>
              <w:t>, nata</w:t>
            </w:r>
            <w:r w:rsidR="001072B1" w:rsidRPr="00563F53">
              <w:rPr>
                <w:rFonts w:ascii="Arial Narrow" w:hAnsi="Arial Narrow" w:cs="Verdana"/>
                <w:b/>
              </w:rPr>
              <w:t xml:space="preserve"> a</w:t>
            </w:r>
            <w:r>
              <w:rPr>
                <w:rFonts w:ascii="Arial Narrow" w:hAnsi="Arial Narrow" w:cs="Verdana"/>
                <w:b/>
              </w:rPr>
              <w:t xml:space="preserve"> Sassari (SS</w:t>
            </w:r>
            <w:r w:rsidR="001072B1" w:rsidRPr="00563F53">
              <w:rPr>
                <w:rFonts w:ascii="Arial Narrow" w:hAnsi="Arial Narrow" w:cs="Verdana"/>
                <w:b/>
              </w:rPr>
              <w:t>)  il</w:t>
            </w:r>
            <w:r>
              <w:rPr>
                <w:rFonts w:ascii="Arial Narrow" w:hAnsi="Arial Narrow" w:cs="Verdana"/>
                <w:b/>
              </w:rPr>
              <w:t xml:space="preserve"> 06-07-1975 ,</w:t>
            </w:r>
            <w:r w:rsidR="001072B1" w:rsidRPr="00563F53">
              <w:rPr>
                <w:rFonts w:ascii="Arial Narrow" w:hAnsi="Arial Narrow" w:cs="Verdana"/>
                <w:b/>
              </w:rPr>
              <w:t xml:space="preserve"> ai sensi degli artt. 46 e 47 D.P.R. n. 445/2000, consapevole delle sanzioni penali previste  dall’art. 76 D.P.R. n.445/2000 nel caso di mendaci dichiarazioni, falsità negli atti, uso o esibizione di atti falsi o contenenti dati</w:t>
            </w:r>
            <w:r w:rsidR="00563F53" w:rsidRPr="00563F53">
              <w:rPr>
                <w:rFonts w:ascii="Arial Narrow" w:hAnsi="Arial Narrow" w:cs="Verdana"/>
                <w:b/>
              </w:rPr>
              <w:t xml:space="preserve"> non più rispondenti a verità </w:t>
            </w:r>
          </w:p>
          <w:p w:rsidR="00563F53" w:rsidRPr="00563F53" w:rsidRDefault="00563F53" w:rsidP="00563F53">
            <w:pPr>
              <w:jc w:val="center"/>
              <w:rPr>
                <w:rFonts w:ascii="Arial Narrow" w:hAnsi="Arial Narrow" w:cs="Verdana"/>
                <w:b/>
              </w:rPr>
            </w:pPr>
            <w:r w:rsidRPr="00563F53">
              <w:rPr>
                <w:rFonts w:ascii="Arial Narrow" w:hAnsi="Arial Narrow" w:cs="Verdana"/>
                <w:b/>
              </w:rPr>
              <w:t>D</w:t>
            </w:r>
            <w:r w:rsidR="001072B1" w:rsidRPr="00563F53">
              <w:rPr>
                <w:rFonts w:ascii="Arial Narrow" w:hAnsi="Arial Narrow" w:cs="Verdana"/>
                <w:b/>
              </w:rPr>
              <w:t>ichiara</w:t>
            </w:r>
          </w:p>
          <w:p w:rsidR="001072B1" w:rsidRPr="00563F53" w:rsidRDefault="001072B1" w:rsidP="00563F53">
            <w:pPr>
              <w:rPr>
                <w:rFonts w:ascii="Arial Narrow" w:hAnsi="Arial Narrow" w:cs="Verdana"/>
                <w:b/>
                <w:color w:val="FF0000"/>
                <w:sz w:val="28"/>
                <w:szCs w:val="28"/>
              </w:rPr>
            </w:pPr>
            <w:r w:rsidRPr="00563F53">
              <w:rPr>
                <w:rFonts w:ascii="Arial Narrow" w:hAnsi="Arial Narrow" w:cs="Verdana"/>
                <w:b/>
              </w:rPr>
              <w:t xml:space="preserve"> che quanto fin qui riportato nel cur</w:t>
            </w:r>
            <w:r w:rsidR="003F6326" w:rsidRPr="00563F53">
              <w:rPr>
                <w:rFonts w:ascii="Arial Narrow" w:hAnsi="Arial Narrow" w:cs="Verdana"/>
                <w:b/>
              </w:rPr>
              <w:t xml:space="preserve">riculum vitae (n. tot. pagine </w:t>
            </w:r>
            <w:r w:rsidR="00A60CAA">
              <w:rPr>
                <w:rFonts w:ascii="Arial Narrow" w:hAnsi="Arial Narrow" w:cs="Verdana"/>
                <w:b/>
              </w:rPr>
              <w:t>8</w:t>
            </w:r>
            <w:r w:rsidR="00563F53" w:rsidRPr="00563F53">
              <w:rPr>
                <w:rFonts w:ascii="Arial Narrow" w:hAnsi="Arial Narrow" w:cs="Verdana"/>
                <w:b/>
              </w:rPr>
              <w:t>)</w:t>
            </w:r>
            <w:r w:rsidRPr="00563F53">
              <w:rPr>
                <w:rFonts w:ascii="Arial Narrow" w:hAnsi="Arial Narrow" w:cs="Verdana"/>
                <w:b/>
              </w:rPr>
              <w:t xml:space="preserve"> corrisponde a verità.</w:t>
            </w:r>
          </w:p>
          <w:p w:rsidR="001072B1" w:rsidRPr="003F6326" w:rsidRDefault="001072B1" w:rsidP="00222FC7">
            <w:pPr>
              <w:jc w:val="both"/>
              <w:rPr>
                <w:rFonts w:ascii="Arial Narrow" w:hAnsi="Arial Narrow" w:cs="Verdana"/>
                <w:i/>
              </w:rPr>
            </w:pPr>
          </w:p>
          <w:p w:rsidR="001072B1" w:rsidRPr="003F6326" w:rsidRDefault="001072B1" w:rsidP="00222FC7">
            <w:pPr>
              <w:jc w:val="both"/>
              <w:rPr>
                <w:rFonts w:ascii="Arial Narrow" w:hAnsi="Arial Narrow" w:cs="Verdana"/>
              </w:rPr>
            </w:pPr>
          </w:p>
          <w:p w:rsidR="001072B1" w:rsidRPr="003F6326" w:rsidRDefault="001072B1" w:rsidP="00222FC7">
            <w:pPr>
              <w:jc w:val="both"/>
              <w:rPr>
                <w:rFonts w:ascii="Arial Narrow" w:hAnsi="Arial Narrow" w:cs="Verdana"/>
              </w:rPr>
            </w:pPr>
            <w:r w:rsidRPr="003F6326">
              <w:rPr>
                <w:rFonts w:ascii="Arial Narrow" w:eastAsia="Comic Sans MS" w:hAnsi="Arial Narrow" w:cs="Comic Sans MS"/>
                <w:b/>
              </w:rPr>
              <w:t xml:space="preserve"> </w:t>
            </w:r>
            <w:r w:rsidRPr="003F6326">
              <w:rPr>
                <w:rFonts w:ascii="Arial Narrow" w:hAnsi="Arial Narrow" w:cs="Verdana"/>
              </w:rPr>
              <w:t>Luogo e Data</w:t>
            </w:r>
          </w:p>
          <w:p w:rsidR="001072B1" w:rsidRPr="003F6326" w:rsidRDefault="001072B1" w:rsidP="00222FC7">
            <w:pPr>
              <w:jc w:val="both"/>
              <w:rPr>
                <w:rFonts w:ascii="Arial Narrow" w:hAnsi="Arial Narrow" w:cs="Verdana"/>
              </w:rPr>
            </w:pPr>
          </w:p>
          <w:p w:rsidR="001072B1" w:rsidRPr="003F6326" w:rsidRDefault="001072B1" w:rsidP="00222FC7">
            <w:pPr>
              <w:jc w:val="both"/>
              <w:rPr>
                <w:rFonts w:ascii="Arial Narrow" w:hAnsi="Arial Narrow" w:cs="Verdana"/>
              </w:rPr>
            </w:pPr>
            <w:r w:rsidRPr="003F6326">
              <w:rPr>
                <w:rFonts w:ascii="Arial Narrow" w:hAnsi="Arial Narrow" w:cs="Verdana"/>
              </w:rPr>
              <w:t>_____________________</w:t>
            </w:r>
          </w:p>
          <w:p w:rsidR="001072B1" w:rsidRDefault="001072B1" w:rsidP="00561684">
            <w:pPr>
              <w:ind w:left="6372" w:firstLine="708"/>
              <w:jc w:val="both"/>
              <w:rPr>
                <w:rFonts w:ascii="Arial Narrow" w:hAnsi="Arial Narrow" w:cs="Verdana"/>
              </w:rPr>
            </w:pPr>
            <w:proofErr w:type="spellStart"/>
            <w:r w:rsidRPr="003F6326">
              <w:rPr>
                <w:rFonts w:ascii="Arial Narrow" w:hAnsi="Arial Narrow" w:cs="Verdana"/>
              </w:rPr>
              <w:t>I</w:t>
            </w:r>
            <w:r w:rsidR="00561684">
              <w:rPr>
                <w:rFonts w:ascii="Arial Narrow" w:hAnsi="Arial Narrow" w:cs="Verdana"/>
              </w:rPr>
              <w:t>I</w:t>
            </w:r>
            <w:r w:rsidRPr="003F6326">
              <w:rPr>
                <w:rFonts w:ascii="Arial Narrow" w:hAnsi="Arial Narrow" w:cs="Verdana"/>
              </w:rPr>
              <w:t>n</w:t>
            </w:r>
            <w:proofErr w:type="spellEnd"/>
            <w:r w:rsidRPr="003F6326">
              <w:rPr>
                <w:rFonts w:ascii="Arial Narrow" w:hAnsi="Arial Narrow" w:cs="Verdana"/>
              </w:rPr>
              <w:t xml:space="preserve"> fede</w:t>
            </w:r>
          </w:p>
          <w:p w:rsidR="00561684" w:rsidRPr="003F6326" w:rsidRDefault="00561684" w:rsidP="00561684">
            <w:pPr>
              <w:ind w:left="6372" w:firstLine="708"/>
              <w:jc w:val="both"/>
              <w:rPr>
                <w:rFonts w:ascii="Arial Narrow" w:hAnsi="Arial Narrow"/>
              </w:rPr>
            </w:pPr>
          </w:p>
        </w:tc>
      </w:tr>
      <w:tr w:rsidR="001072B1" w:rsidRPr="003F6326" w:rsidTr="006143C3">
        <w:tc>
          <w:tcPr>
            <w:tcW w:w="3179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3F6326" w:rsidRDefault="001072B1" w:rsidP="006C6E2F">
            <w:pPr>
              <w:pStyle w:val="Aeeaoaeaa1"/>
              <w:widowControl/>
              <w:spacing w:before="20" w:after="20"/>
              <w:rPr>
                <w:rFonts w:ascii="Arial Narrow" w:hAnsi="Arial Narrow"/>
                <w:smallCaps/>
                <w:lang w:val="it-IT"/>
              </w:rPr>
            </w:pPr>
          </w:p>
        </w:tc>
        <w:tc>
          <w:tcPr>
            <w:tcW w:w="331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3F6326" w:rsidRDefault="001072B1" w:rsidP="006C6E2F">
            <w:pPr>
              <w:pStyle w:val="Aaoeeu"/>
              <w:widowControl/>
              <w:spacing w:before="20" w:after="20"/>
              <w:jc w:val="right"/>
              <w:rPr>
                <w:rFonts w:ascii="Arial Narrow" w:hAnsi="Arial Narrow"/>
                <w:lang w:val="it-IT"/>
              </w:rPr>
            </w:pPr>
          </w:p>
        </w:tc>
        <w:tc>
          <w:tcPr>
            <w:tcW w:w="7182" w:type="dxa"/>
            <w:tcBorders>
              <w:top w:val="nil"/>
              <w:left w:val="nil"/>
              <w:bottom w:val="nil"/>
              <w:right w:val="nil"/>
            </w:tcBorders>
          </w:tcPr>
          <w:p w:rsidR="001072B1" w:rsidRPr="003F6326" w:rsidRDefault="00561684" w:rsidP="00561684">
            <w:pPr>
              <w:pStyle w:val="Eaoaeaa"/>
              <w:widowControl/>
              <w:spacing w:before="20" w:after="20"/>
              <w:jc w:val="right"/>
              <w:rPr>
                <w:rFonts w:ascii="Arial Narrow" w:hAnsi="Arial Narrow"/>
                <w:smallCaps/>
                <w:lang w:val="it-IT"/>
              </w:rPr>
            </w:pPr>
            <w:r>
              <w:rPr>
                <w:rFonts w:ascii="Arial Narrow" w:hAnsi="Arial Narrow"/>
                <w:smallCaps/>
                <w:lang w:val="it-IT"/>
              </w:rPr>
              <w:t>____________________________________</w:t>
            </w:r>
          </w:p>
        </w:tc>
      </w:tr>
    </w:tbl>
    <w:p w:rsidR="006C6E2F" w:rsidRPr="003F6326" w:rsidRDefault="006C6E2F" w:rsidP="006C6E2F">
      <w:pPr>
        <w:pStyle w:val="Aaoeeu"/>
        <w:widowControl/>
        <w:rPr>
          <w:rFonts w:ascii="Arial Narrow" w:hAnsi="Arial Narrow"/>
          <w:lang w:val="it-IT"/>
        </w:rPr>
      </w:pPr>
    </w:p>
    <w:p w:rsidR="006C6E2F" w:rsidRPr="003F6326" w:rsidRDefault="006C6E2F" w:rsidP="006C6E2F">
      <w:pPr>
        <w:rPr>
          <w:rFonts w:ascii="Arial Narrow" w:hAnsi="Arial Narrow"/>
        </w:rPr>
      </w:pPr>
    </w:p>
    <w:p w:rsidR="003A7C07" w:rsidRPr="003F6326" w:rsidRDefault="003A7C07">
      <w:pPr>
        <w:rPr>
          <w:rFonts w:ascii="Arial Narrow" w:hAnsi="Arial Narrow"/>
        </w:rPr>
      </w:pPr>
    </w:p>
    <w:sectPr w:rsidR="003A7C07" w:rsidRPr="003F6326" w:rsidSect="00D13B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 w:code="9"/>
      <w:pgMar w:top="851" w:right="1797" w:bottom="851" w:left="851" w:header="0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02B7" w:rsidRDefault="006D02B7" w:rsidP="00D90628">
      <w:r>
        <w:separator/>
      </w:r>
    </w:p>
  </w:endnote>
  <w:endnote w:type="continuationSeparator" w:id="0">
    <w:p w:rsidR="006D02B7" w:rsidRDefault="006D02B7" w:rsidP="00D90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E2F" w:rsidRDefault="00E20E0F">
    <w:pPr>
      <w:pStyle w:val="Pidipagina"/>
      <w:framePr w:wrap="around" w:vAnchor="text" w:hAnchor="margin" w:y="1"/>
      <w:rPr>
        <w:rStyle w:val="Numeropagina"/>
      </w:rPr>
    </w:pPr>
    <w:r>
      <w:rPr>
        <w:rStyle w:val="Numeropagina"/>
      </w:rPr>
      <w:fldChar w:fldCharType="begin"/>
    </w:r>
    <w:r w:rsidR="006C6E2F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6C6E2F" w:rsidRDefault="006C6E2F">
    <w:pPr>
      <w:pStyle w:val="Pidipagina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6E2F" w:rsidRDefault="006C6E2F">
    <w:pPr>
      <w:pStyle w:val="Pidipagina"/>
      <w:framePr w:wrap="around" w:vAnchor="text" w:hAnchor="margin" w:y="1"/>
      <w:rPr>
        <w:rStyle w:val="Numeropagina"/>
      </w:rPr>
    </w:pP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/>
    </w:tblPr>
    <w:tblGrid>
      <w:gridCol w:w="2943"/>
    </w:tblGrid>
    <w:tr w:rsidR="00C52962">
      <w:tc>
        <w:tcPr>
          <w:tcW w:w="2943" w:type="dxa"/>
          <w:tcBorders>
            <w:top w:val="nil"/>
            <w:left w:val="nil"/>
            <w:bottom w:val="nil"/>
            <w:right w:val="nil"/>
          </w:tcBorders>
        </w:tcPr>
        <w:p w:rsidR="00C52962" w:rsidRDefault="00C52962" w:rsidP="00F920B8">
          <w:pPr>
            <w:pStyle w:val="Aaoeeu"/>
            <w:widowControl/>
            <w:tabs>
              <w:tab w:val="left" w:pos="3261"/>
            </w:tabs>
            <w:jc w:val="right"/>
            <w:rPr>
              <w:rFonts w:ascii="Arial Narrow" w:hAnsi="Arial Narrow"/>
              <w:sz w:val="16"/>
              <w:lang w:val="it-IT"/>
            </w:rPr>
          </w:pPr>
          <w:r>
            <w:rPr>
              <w:rFonts w:ascii="Arial Narrow" w:hAnsi="Arial Narrow"/>
              <w:i/>
              <w:sz w:val="16"/>
              <w:lang w:val="it-IT"/>
            </w:rPr>
            <w:t xml:space="preserve">Pagina </w:t>
          </w:r>
          <w:r w:rsidR="00E20E0F">
            <w:rPr>
              <w:rFonts w:ascii="Arial Narrow" w:hAnsi="Arial Narrow"/>
              <w:i/>
              <w:sz w:val="16"/>
            </w:rPr>
            <w:fldChar w:fldCharType="begin"/>
          </w:r>
          <w:r>
            <w:rPr>
              <w:rFonts w:ascii="Arial Narrow" w:hAnsi="Arial Narrow"/>
              <w:i/>
              <w:sz w:val="16"/>
              <w:lang w:val="it-IT"/>
            </w:rPr>
            <w:instrText xml:space="preserve">page </w:instrText>
          </w:r>
          <w:r w:rsidR="00E20E0F">
            <w:rPr>
              <w:rFonts w:ascii="Arial Narrow" w:hAnsi="Arial Narrow"/>
              <w:i/>
              <w:sz w:val="16"/>
            </w:rPr>
            <w:fldChar w:fldCharType="separate"/>
          </w:r>
          <w:r w:rsidR="006143C3">
            <w:rPr>
              <w:rFonts w:ascii="Arial Narrow" w:hAnsi="Arial Narrow"/>
              <w:i/>
              <w:noProof/>
              <w:sz w:val="16"/>
              <w:lang w:val="it-IT"/>
            </w:rPr>
            <w:t>6</w:t>
          </w:r>
          <w:r w:rsidR="00E20E0F">
            <w:rPr>
              <w:rFonts w:ascii="Arial Narrow" w:hAnsi="Arial Narrow"/>
              <w:i/>
              <w:sz w:val="16"/>
            </w:rPr>
            <w:fldChar w:fldCharType="end"/>
          </w:r>
        </w:p>
      </w:tc>
    </w:tr>
  </w:tbl>
  <w:p w:rsidR="006C6E2F" w:rsidRPr="000D1A74" w:rsidRDefault="006C6E2F">
    <w:pPr>
      <w:pStyle w:val="Aaoeeu"/>
      <w:widowControl/>
      <w:tabs>
        <w:tab w:val="left" w:pos="3261"/>
      </w:tabs>
      <w:rPr>
        <w:rFonts w:ascii="Arial Narrow" w:hAnsi="Arial Narrow"/>
        <w:sz w:val="18"/>
        <w:lang w:val="it-IT"/>
      </w:rPr>
    </w:pPr>
    <w:r w:rsidRPr="000D1A74">
      <w:rPr>
        <w:rFonts w:ascii="Arial Narrow" w:hAnsi="Arial Narrow"/>
        <w:sz w:val="18"/>
        <w:lang w:val="it-IT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62" w:rsidRDefault="00C52962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02B7" w:rsidRDefault="006D02B7" w:rsidP="00D90628">
      <w:r>
        <w:separator/>
      </w:r>
    </w:p>
  </w:footnote>
  <w:footnote w:type="continuationSeparator" w:id="0">
    <w:p w:rsidR="006D02B7" w:rsidRDefault="006D02B7" w:rsidP="00D906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62" w:rsidRDefault="00C52962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62" w:rsidRDefault="00C52962">
    <w:pPr>
      <w:pStyle w:val="Intestazio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962" w:rsidRDefault="00C52962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</w:abstractNum>
  <w:abstractNum w:abstractNumId="2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lang w:val="en-US"/>
      </w:rPr>
    </w:lvl>
  </w:abstractNum>
  <w:abstractNum w:abstractNumId="3">
    <w:nsid w:val="05734DD6"/>
    <w:multiLevelType w:val="hybridMultilevel"/>
    <w:tmpl w:val="8D6E2A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A0E1C"/>
    <w:multiLevelType w:val="hybridMultilevel"/>
    <w:tmpl w:val="FDF432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1F71E9"/>
    <w:multiLevelType w:val="hybridMultilevel"/>
    <w:tmpl w:val="03D41C54"/>
    <w:lvl w:ilvl="0" w:tplc="25384CA0">
      <w:start w:val="30"/>
      <w:numFmt w:val="decimal"/>
      <w:lvlText w:val="(%1"/>
      <w:lvlJc w:val="left"/>
      <w:pPr>
        <w:ind w:left="8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69" w:hanging="360"/>
      </w:pPr>
    </w:lvl>
    <w:lvl w:ilvl="2" w:tplc="0410001B" w:tentative="1">
      <w:start w:val="1"/>
      <w:numFmt w:val="lowerRoman"/>
      <w:lvlText w:val="%3."/>
      <w:lvlJc w:val="right"/>
      <w:pPr>
        <w:ind w:left="2289" w:hanging="180"/>
      </w:pPr>
    </w:lvl>
    <w:lvl w:ilvl="3" w:tplc="0410000F" w:tentative="1">
      <w:start w:val="1"/>
      <w:numFmt w:val="decimal"/>
      <w:lvlText w:val="%4."/>
      <w:lvlJc w:val="left"/>
      <w:pPr>
        <w:ind w:left="3009" w:hanging="360"/>
      </w:pPr>
    </w:lvl>
    <w:lvl w:ilvl="4" w:tplc="04100019" w:tentative="1">
      <w:start w:val="1"/>
      <w:numFmt w:val="lowerLetter"/>
      <w:lvlText w:val="%5."/>
      <w:lvlJc w:val="left"/>
      <w:pPr>
        <w:ind w:left="3729" w:hanging="360"/>
      </w:pPr>
    </w:lvl>
    <w:lvl w:ilvl="5" w:tplc="0410001B" w:tentative="1">
      <w:start w:val="1"/>
      <w:numFmt w:val="lowerRoman"/>
      <w:lvlText w:val="%6."/>
      <w:lvlJc w:val="right"/>
      <w:pPr>
        <w:ind w:left="4449" w:hanging="180"/>
      </w:pPr>
    </w:lvl>
    <w:lvl w:ilvl="6" w:tplc="0410000F" w:tentative="1">
      <w:start w:val="1"/>
      <w:numFmt w:val="decimal"/>
      <w:lvlText w:val="%7."/>
      <w:lvlJc w:val="left"/>
      <w:pPr>
        <w:ind w:left="5169" w:hanging="360"/>
      </w:pPr>
    </w:lvl>
    <w:lvl w:ilvl="7" w:tplc="04100019" w:tentative="1">
      <w:start w:val="1"/>
      <w:numFmt w:val="lowerLetter"/>
      <w:lvlText w:val="%8."/>
      <w:lvlJc w:val="left"/>
      <w:pPr>
        <w:ind w:left="5889" w:hanging="360"/>
      </w:pPr>
    </w:lvl>
    <w:lvl w:ilvl="8" w:tplc="0410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6">
    <w:nsid w:val="1C5B778D"/>
    <w:multiLevelType w:val="hybridMultilevel"/>
    <w:tmpl w:val="66983C3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E40F74"/>
    <w:multiLevelType w:val="hybridMultilevel"/>
    <w:tmpl w:val="507AB522"/>
    <w:lvl w:ilvl="0" w:tplc="B53C66A6">
      <w:start w:val="11"/>
      <w:numFmt w:val="decimal"/>
      <w:lvlText w:val="(%1"/>
      <w:lvlJc w:val="left"/>
      <w:pPr>
        <w:ind w:left="8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69" w:hanging="360"/>
      </w:pPr>
    </w:lvl>
    <w:lvl w:ilvl="2" w:tplc="0410001B" w:tentative="1">
      <w:start w:val="1"/>
      <w:numFmt w:val="lowerRoman"/>
      <w:lvlText w:val="%3."/>
      <w:lvlJc w:val="right"/>
      <w:pPr>
        <w:ind w:left="2289" w:hanging="180"/>
      </w:pPr>
    </w:lvl>
    <w:lvl w:ilvl="3" w:tplc="0410000F" w:tentative="1">
      <w:start w:val="1"/>
      <w:numFmt w:val="decimal"/>
      <w:lvlText w:val="%4."/>
      <w:lvlJc w:val="left"/>
      <w:pPr>
        <w:ind w:left="3009" w:hanging="360"/>
      </w:pPr>
    </w:lvl>
    <w:lvl w:ilvl="4" w:tplc="04100019" w:tentative="1">
      <w:start w:val="1"/>
      <w:numFmt w:val="lowerLetter"/>
      <w:lvlText w:val="%5."/>
      <w:lvlJc w:val="left"/>
      <w:pPr>
        <w:ind w:left="3729" w:hanging="360"/>
      </w:pPr>
    </w:lvl>
    <w:lvl w:ilvl="5" w:tplc="0410001B" w:tentative="1">
      <w:start w:val="1"/>
      <w:numFmt w:val="lowerRoman"/>
      <w:lvlText w:val="%6."/>
      <w:lvlJc w:val="right"/>
      <w:pPr>
        <w:ind w:left="4449" w:hanging="180"/>
      </w:pPr>
    </w:lvl>
    <w:lvl w:ilvl="6" w:tplc="0410000F" w:tentative="1">
      <w:start w:val="1"/>
      <w:numFmt w:val="decimal"/>
      <w:lvlText w:val="%7."/>
      <w:lvlJc w:val="left"/>
      <w:pPr>
        <w:ind w:left="5169" w:hanging="360"/>
      </w:pPr>
    </w:lvl>
    <w:lvl w:ilvl="7" w:tplc="04100019" w:tentative="1">
      <w:start w:val="1"/>
      <w:numFmt w:val="lowerLetter"/>
      <w:lvlText w:val="%8."/>
      <w:lvlJc w:val="left"/>
      <w:pPr>
        <w:ind w:left="5889" w:hanging="360"/>
      </w:pPr>
    </w:lvl>
    <w:lvl w:ilvl="8" w:tplc="0410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8">
    <w:nsid w:val="20ED6EC2"/>
    <w:multiLevelType w:val="hybridMultilevel"/>
    <w:tmpl w:val="D60AF752"/>
    <w:lvl w:ilvl="0" w:tplc="2598C170">
      <w:numFmt w:val="bullet"/>
      <w:lvlText w:val="-"/>
      <w:lvlJc w:val="left"/>
      <w:pPr>
        <w:ind w:left="396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7082C"/>
    <w:multiLevelType w:val="hybridMultilevel"/>
    <w:tmpl w:val="4DE25330"/>
    <w:lvl w:ilvl="0" w:tplc="B53C66A6">
      <w:start w:val="11"/>
      <w:numFmt w:val="decimal"/>
      <w:lvlText w:val="(%1"/>
      <w:lvlJc w:val="left"/>
      <w:pPr>
        <w:ind w:left="8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8323C"/>
    <w:multiLevelType w:val="hybridMultilevel"/>
    <w:tmpl w:val="04A0C5C4"/>
    <w:lvl w:ilvl="0" w:tplc="82FC8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2B0F1D"/>
    <w:multiLevelType w:val="hybridMultilevel"/>
    <w:tmpl w:val="153C0978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D121087"/>
    <w:multiLevelType w:val="hybridMultilevel"/>
    <w:tmpl w:val="81366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B62952"/>
    <w:multiLevelType w:val="hybridMultilevel"/>
    <w:tmpl w:val="2D020284"/>
    <w:lvl w:ilvl="0" w:tplc="ED0A314A">
      <w:start w:val="26"/>
      <w:numFmt w:val="decimal"/>
      <w:lvlText w:val="(%1"/>
      <w:lvlJc w:val="left"/>
      <w:pPr>
        <w:ind w:left="84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69" w:hanging="360"/>
      </w:pPr>
    </w:lvl>
    <w:lvl w:ilvl="2" w:tplc="0410001B" w:tentative="1">
      <w:start w:val="1"/>
      <w:numFmt w:val="lowerRoman"/>
      <w:lvlText w:val="%3."/>
      <w:lvlJc w:val="right"/>
      <w:pPr>
        <w:ind w:left="2289" w:hanging="180"/>
      </w:pPr>
    </w:lvl>
    <w:lvl w:ilvl="3" w:tplc="0410000F" w:tentative="1">
      <w:start w:val="1"/>
      <w:numFmt w:val="decimal"/>
      <w:lvlText w:val="%4."/>
      <w:lvlJc w:val="left"/>
      <w:pPr>
        <w:ind w:left="3009" w:hanging="360"/>
      </w:pPr>
    </w:lvl>
    <w:lvl w:ilvl="4" w:tplc="04100019" w:tentative="1">
      <w:start w:val="1"/>
      <w:numFmt w:val="lowerLetter"/>
      <w:lvlText w:val="%5."/>
      <w:lvlJc w:val="left"/>
      <w:pPr>
        <w:ind w:left="3729" w:hanging="360"/>
      </w:pPr>
    </w:lvl>
    <w:lvl w:ilvl="5" w:tplc="0410001B" w:tentative="1">
      <w:start w:val="1"/>
      <w:numFmt w:val="lowerRoman"/>
      <w:lvlText w:val="%6."/>
      <w:lvlJc w:val="right"/>
      <w:pPr>
        <w:ind w:left="4449" w:hanging="180"/>
      </w:pPr>
    </w:lvl>
    <w:lvl w:ilvl="6" w:tplc="0410000F" w:tentative="1">
      <w:start w:val="1"/>
      <w:numFmt w:val="decimal"/>
      <w:lvlText w:val="%7."/>
      <w:lvlJc w:val="left"/>
      <w:pPr>
        <w:ind w:left="5169" w:hanging="360"/>
      </w:pPr>
    </w:lvl>
    <w:lvl w:ilvl="7" w:tplc="04100019" w:tentative="1">
      <w:start w:val="1"/>
      <w:numFmt w:val="lowerLetter"/>
      <w:lvlText w:val="%8."/>
      <w:lvlJc w:val="left"/>
      <w:pPr>
        <w:ind w:left="5889" w:hanging="360"/>
      </w:pPr>
    </w:lvl>
    <w:lvl w:ilvl="8" w:tplc="0410001B" w:tentative="1">
      <w:start w:val="1"/>
      <w:numFmt w:val="lowerRoman"/>
      <w:lvlText w:val="%9."/>
      <w:lvlJc w:val="right"/>
      <w:pPr>
        <w:ind w:left="6609" w:hanging="180"/>
      </w:pPr>
    </w:lvl>
  </w:abstractNum>
  <w:abstractNum w:abstractNumId="14">
    <w:nsid w:val="40AB184D"/>
    <w:multiLevelType w:val="hybridMultilevel"/>
    <w:tmpl w:val="8B7EFF44"/>
    <w:lvl w:ilvl="0" w:tplc="2598C170">
      <w:numFmt w:val="bullet"/>
      <w:lvlText w:val="-"/>
      <w:lvlJc w:val="left"/>
      <w:pPr>
        <w:ind w:left="36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CE1755A"/>
    <w:multiLevelType w:val="hybridMultilevel"/>
    <w:tmpl w:val="A3C8D598"/>
    <w:lvl w:ilvl="0" w:tplc="2598C170">
      <w:numFmt w:val="bullet"/>
      <w:lvlText w:val="-"/>
      <w:lvlJc w:val="left"/>
      <w:pPr>
        <w:ind w:left="396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62071E"/>
    <w:multiLevelType w:val="hybridMultilevel"/>
    <w:tmpl w:val="980EFC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9D7890"/>
    <w:multiLevelType w:val="hybridMultilevel"/>
    <w:tmpl w:val="E18A0BE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2B4551B"/>
    <w:multiLevelType w:val="hybridMultilevel"/>
    <w:tmpl w:val="78364482"/>
    <w:lvl w:ilvl="0" w:tplc="0410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9">
    <w:nsid w:val="63770E93"/>
    <w:multiLevelType w:val="multilevel"/>
    <w:tmpl w:val="9B1647C2"/>
    <w:lvl w:ilvl="0">
      <w:start w:val="4"/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15"/>
      <w:numFmt w:val="decimal"/>
      <w:lvlText w:val="(%1-%2"/>
      <w:lvlJc w:val="left"/>
      <w:pPr>
        <w:ind w:left="879" w:hanging="390"/>
      </w:pPr>
      <w:rPr>
        <w:rFonts w:hint="default"/>
      </w:rPr>
    </w:lvl>
    <w:lvl w:ilvl="2">
      <w:start w:val="1"/>
      <w:numFmt w:val="upperLetter"/>
      <w:lvlText w:val="(%1-%2.%3"/>
      <w:lvlJc w:val="left"/>
      <w:pPr>
        <w:ind w:left="1698" w:hanging="720"/>
      </w:pPr>
      <w:rPr>
        <w:rFonts w:hint="default"/>
      </w:rPr>
    </w:lvl>
    <w:lvl w:ilvl="3">
      <w:start w:val="1"/>
      <w:numFmt w:val="decimal"/>
      <w:lvlText w:val="(%1-%2.%3.%4"/>
      <w:lvlJc w:val="left"/>
      <w:pPr>
        <w:ind w:left="2187" w:hanging="720"/>
      </w:pPr>
      <w:rPr>
        <w:rFonts w:hint="default"/>
      </w:rPr>
    </w:lvl>
    <w:lvl w:ilvl="4">
      <w:start w:val="1"/>
      <w:numFmt w:val="decimal"/>
      <w:lvlText w:val="(%1-%2.%3.%4.%5"/>
      <w:lvlJc w:val="left"/>
      <w:pPr>
        <w:ind w:left="2676" w:hanging="720"/>
      </w:pPr>
      <w:rPr>
        <w:rFonts w:hint="default"/>
      </w:rPr>
    </w:lvl>
    <w:lvl w:ilvl="5">
      <w:start w:val="1"/>
      <w:numFmt w:val="decimal"/>
      <w:lvlText w:val="(%1-%2.%3.%4.%5.%6"/>
      <w:lvlJc w:val="left"/>
      <w:pPr>
        <w:ind w:left="3525" w:hanging="1080"/>
      </w:pPr>
      <w:rPr>
        <w:rFonts w:hint="default"/>
      </w:rPr>
    </w:lvl>
    <w:lvl w:ilvl="6">
      <w:start w:val="1"/>
      <w:numFmt w:val="decimal"/>
      <w:lvlText w:val="(%1-%2.%3.%4.%5.%6.%7"/>
      <w:lvlJc w:val="left"/>
      <w:pPr>
        <w:ind w:left="4014" w:hanging="1080"/>
      </w:pPr>
      <w:rPr>
        <w:rFonts w:hint="default"/>
      </w:rPr>
    </w:lvl>
    <w:lvl w:ilvl="7">
      <w:start w:val="1"/>
      <w:numFmt w:val="decimal"/>
      <w:lvlText w:val="(%1-%2.%3.%4.%5.%6.%7.%8"/>
      <w:lvlJc w:val="left"/>
      <w:pPr>
        <w:ind w:left="4863" w:hanging="1440"/>
      </w:pPr>
      <w:rPr>
        <w:rFonts w:hint="default"/>
      </w:rPr>
    </w:lvl>
    <w:lvl w:ilvl="8">
      <w:start w:val="1"/>
      <w:numFmt w:val="decimal"/>
      <w:lvlText w:val="(%1-%2.%3.%4.%5.%6.%7.%8.%9"/>
      <w:lvlJc w:val="left"/>
      <w:pPr>
        <w:ind w:left="5352" w:hanging="1440"/>
      </w:pPr>
      <w:rPr>
        <w:rFonts w:hint="default"/>
      </w:rPr>
    </w:lvl>
  </w:abstractNum>
  <w:abstractNum w:abstractNumId="20">
    <w:nsid w:val="6B89242B"/>
    <w:multiLevelType w:val="hybridMultilevel"/>
    <w:tmpl w:val="70947D4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D41EFB"/>
    <w:multiLevelType w:val="hybridMultilevel"/>
    <w:tmpl w:val="A054582E"/>
    <w:lvl w:ilvl="0" w:tplc="44A00BEC">
      <w:start w:val="29"/>
      <w:numFmt w:val="bullet"/>
      <w:lvlText w:val="-"/>
      <w:lvlJc w:val="left"/>
      <w:pPr>
        <w:ind w:left="317" w:hanging="360"/>
      </w:pPr>
      <w:rPr>
        <w:rFonts w:ascii="Arial Narrow" w:eastAsia="Times New Roman" w:hAnsi="Arial Narrow" w:cs="Times New Roman" w:hint="default"/>
        <w:u w:val="single"/>
      </w:rPr>
    </w:lvl>
    <w:lvl w:ilvl="1" w:tplc="04100003" w:tentative="1">
      <w:start w:val="1"/>
      <w:numFmt w:val="bullet"/>
      <w:lvlText w:val="o"/>
      <w:lvlJc w:val="left"/>
      <w:pPr>
        <w:ind w:left="10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77" w:hanging="360"/>
      </w:pPr>
      <w:rPr>
        <w:rFonts w:ascii="Wingdings" w:hAnsi="Wingdings" w:hint="default"/>
      </w:rPr>
    </w:lvl>
  </w:abstractNum>
  <w:abstractNum w:abstractNumId="22">
    <w:nsid w:val="73F96FC5"/>
    <w:multiLevelType w:val="hybridMultilevel"/>
    <w:tmpl w:val="33CC6A8A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7E740BBC"/>
    <w:multiLevelType w:val="hybridMultilevel"/>
    <w:tmpl w:val="99B419C2"/>
    <w:lvl w:ilvl="0" w:tplc="2598C170">
      <w:numFmt w:val="bullet"/>
      <w:lvlText w:val="-"/>
      <w:lvlJc w:val="left"/>
      <w:pPr>
        <w:ind w:left="535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2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9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0"/>
  </w:num>
  <w:num w:numId="4">
    <w:abstractNumId w:val="1"/>
  </w:num>
  <w:num w:numId="5">
    <w:abstractNumId w:val="2"/>
  </w:num>
  <w:num w:numId="6">
    <w:abstractNumId w:val="10"/>
  </w:num>
  <w:num w:numId="7">
    <w:abstractNumId w:val="4"/>
  </w:num>
  <w:num w:numId="8">
    <w:abstractNumId w:val="8"/>
  </w:num>
  <w:num w:numId="9">
    <w:abstractNumId w:val="15"/>
  </w:num>
  <w:num w:numId="10">
    <w:abstractNumId w:val="23"/>
  </w:num>
  <w:num w:numId="11">
    <w:abstractNumId w:val="13"/>
  </w:num>
  <w:num w:numId="12">
    <w:abstractNumId w:val="19"/>
  </w:num>
  <w:num w:numId="13">
    <w:abstractNumId w:val="5"/>
  </w:num>
  <w:num w:numId="14">
    <w:abstractNumId w:val="7"/>
  </w:num>
  <w:num w:numId="15">
    <w:abstractNumId w:val="9"/>
  </w:num>
  <w:num w:numId="16">
    <w:abstractNumId w:val="21"/>
  </w:num>
  <w:num w:numId="17">
    <w:abstractNumId w:val="12"/>
  </w:num>
  <w:num w:numId="18">
    <w:abstractNumId w:val="3"/>
  </w:num>
  <w:num w:numId="19">
    <w:abstractNumId w:val="11"/>
  </w:num>
  <w:num w:numId="20">
    <w:abstractNumId w:val="22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6"/>
  </w:num>
  <w:num w:numId="24">
    <w:abstractNumId w:val="20"/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6C6E2F"/>
    <w:rsid w:val="00062DC9"/>
    <w:rsid w:val="000837CA"/>
    <w:rsid w:val="000869EE"/>
    <w:rsid w:val="000A1DEB"/>
    <w:rsid w:val="000B4967"/>
    <w:rsid w:val="000B5CE6"/>
    <w:rsid w:val="000B6245"/>
    <w:rsid w:val="000C5C04"/>
    <w:rsid w:val="000D1A74"/>
    <w:rsid w:val="000D437B"/>
    <w:rsid w:val="000D7974"/>
    <w:rsid w:val="000F1430"/>
    <w:rsid w:val="0010349C"/>
    <w:rsid w:val="001059CF"/>
    <w:rsid w:val="001072B1"/>
    <w:rsid w:val="00136992"/>
    <w:rsid w:val="00181FED"/>
    <w:rsid w:val="001876D1"/>
    <w:rsid w:val="001C0EA5"/>
    <w:rsid w:val="001D6BCB"/>
    <w:rsid w:val="001E583C"/>
    <w:rsid w:val="001F3261"/>
    <w:rsid w:val="0020010C"/>
    <w:rsid w:val="002006D9"/>
    <w:rsid w:val="002279F9"/>
    <w:rsid w:val="00227C57"/>
    <w:rsid w:val="00240351"/>
    <w:rsid w:val="0024114F"/>
    <w:rsid w:val="00263B44"/>
    <w:rsid w:val="00271A28"/>
    <w:rsid w:val="00274817"/>
    <w:rsid w:val="00297EFC"/>
    <w:rsid w:val="002A5C0E"/>
    <w:rsid w:val="002D4655"/>
    <w:rsid w:val="002E2E1A"/>
    <w:rsid w:val="002F7BF2"/>
    <w:rsid w:val="003417D9"/>
    <w:rsid w:val="00364852"/>
    <w:rsid w:val="003655FA"/>
    <w:rsid w:val="00366587"/>
    <w:rsid w:val="00386C20"/>
    <w:rsid w:val="003A2BF5"/>
    <w:rsid w:val="003A624C"/>
    <w:rsid w:val="003A7C07"/>
    <w:rsid w:val="003C63F1"/>
    <w:rsid w:val="003D7039"/>
    <w:rsid w:val="003E0C2B"/>
    <w:rsid w:val="003F0940"/>
    <w:rsid w:val="003F6326"/>
    <w:rsid w:val="003F7DE9"/>
    <w:rsid w:val="00401CF1"/>
    <w:rsid w:val="00403D94"/>
    <w:rsid w:val="00410378"/>
    <w:rsid w:val="00412877"/>
    <w:rsid w:val="00442382"/>
    <w:rsid w:val="0044397D"/>
    <w:rsid w:val="00454973"/>
    <w:rsid w:val="0046372F"/>
    <w:rsid w:val="004645F4"/>
    <w:rsid w:val="00471203"/>
    <w:rsid w:val="00473E5D"/>
    <w:rsid w:val="0048110F"/>
    <w:rsid w:val="00482C56"/>
    <w:rsid w:val="00493B28"/>
    <w:rsid w:val="00495A9E"/>
    <w:rsid w:val="00496AC7"/>
    <w:rsid w:val="00496D9B"/>
    <w:rsid w:val="004B2B2B"/>
    <w:rsid w:val="004D173E"/>
    <w:rsid w:val="004E186E"/>
    <w:rsid w:val="004E22D4"/>
    <w:rsid w:val="004E2B80"/>
    <w:rsid w:val="004E5761"/>
    <w:rsid w:val="004E7BA7"/>
    <w:rsid w:val="004F43F1"/>
    <w:rsid w:val="005106D2"/>
    <w:rsid w:val="005318DF"/>
    <w:rsid w:val="0053237B"/>
    <w:rsid w:val="005351AA"/>
    <w:rsid w:val="00546EA8"/>
    <w:rsid w:val="00561684"/>
    <w:rsid w:val="00563F53"/>
    <w:rsid w:val="00564B94"/>
    <w:rsid w:val="0057152D"/>
    <w:rsid w:val="005779DE"/>
    <w:rsid w:val="00591049"/>
    <w:rsid w:val="005A2A5B"/>
    <w:rsid w:val="005B04D6"/>
    <w:rsid w:val="005B1D59"/>
    <w:rsid w:val="005B508E"/>
    <w:rsid w:val="005B6F85"/>
    <w:rsid w:val="005D0B8C"/>
    <w:rsid w:val="005D43ED"/>
    <w:rsid w:val="005F1082"/>
    <w:rsid w:val="00601DF0"/>
    <w:rsid w:val="006105BD"/>
    <w:rsid w:val="006143C3"/>
    <w:rsid w:val="00622E1B"/>
    <w:rsid w:val="006553B7"/>
    <w:rsid w:val="00677476"/>
    <w:rsid w:val="006A4AC0"/>
    <w:rsid w:val="006B5E36"/>
    <w:rsid w:val="006C6E2F"/>
    <w:rsid w:val="006D02B7"/>
    <w:rsid w:val="006D640A"/>
    <w:rsid w:val="006E137F"/>
    <w:rsid w:val="00717FB2"/>
    <w:rsid w:val="007431B6"/>
    <w:rsid w:val="00764CCF"/>
    <w:rsid w:val="00776C91"/>
    <w:rsid w:val="00782306"/>
    <w:rsid w:val="00784234"/>
    <w:rsid w:val="007976E8"/>
    <w:rsid w:val="007A6B2A"/>
    <w:rsid w:val="007A762F"/>
    <w:rsid w:val="007D106F"/>
    <w:rsid w:val="007D143F"/>
    <w:rsid w:val="007E58BC"/>
    <w:rsid w:val="00802124"/>
    <w:rsid w:val="0081170A"/>
    <w:rsid w:val="0083017E"/>
    <w:rsid w:val="00834AA7"/>
    <w:rsid w:val="008510E2"/>
    <w:rsid w:val="00897B2B"/>
    <w:rsid w:val="008A12A9"/>
    <w:rsid w:val="008A3A07"/>
    <w:rsid w:val="008B39B7"/>
    <w:rsid w:val="008C3D61"/>
    <w:rsid w:val="008E0737"/>
    <w:rsid w:val="008E7053"/>
    <w:rsid w:val="008F70C7"/>
    <w:rsid w:val="00927C93"/>
    <w:rsid w:val="009453C8"/>
    <w:rsid w:val="00946B9B"/>
    <w:rsid w:val="00961383"/>
    <w:rsid w:val="009759FF"/>
    <w:rsid w:val="00984FC5"/>
    <w:rsid w:val="009945FD"/>
    <w:rsid w:val="009A0772"/>
    <w:rsid w:val="009B573A"/>
    <w:rsid w:val="009B71B4"/>
    <w:rsid w:val="009C6C95"/>
    <w:rsid w:val="009D4304"/>
    <w:rsid w:val="009E60F8"/>
    <w:rsid w:val="00A01426"/>
    <w:rsid w:val="00A038B5"/>
    <w:rsid w:val="00A223BD"/>
    <w:rsid w:val="00A2462C"/>
    <w:rsid w:val="00A60CAA"/>
    <w:rsid w:val="00A80808"/>
    <w:rsid w:val="00A821AC"/>
    <w:rsid w:val="00A8467A"/>
    <w:rsid w:val="00A847A9"/>
    <w:rsid w:val="00A84961"/>
    <w:rsid w:val="00AA5ACC"/>
    <w:rsid w:val="00AF5CC6"/>
    <w:rsid w:val="00B03AE8"/>
    <w:rsid w:val="00B22114"/>
    <w:rsid w:val="00B6775D"/>
    <w:rsid w:val="00B71E73"/>
    <w:rsid w:val="00B72049"/>
    <w:rsid w:val="00B75582"/>
    <w:rsid w:val="00B775AD"/>
    <w:rsid w:val="00B77A6D"/>
    <w:rsid w:val="00B83D82"/>
    <w:rsid w:val="00BB68DE"/>
    <w:rsid w:val="00BC06B5"/>
    <w:rsid w:val="00BC6311"/>
    <w:rsid w:val="00BD5F7A"/>
    <w:rsid w:val="00BE7929"/>
    <w:rsid w:val="00BF00C4"/>
    <w:rsid w:val="00C11FBD"/>
    <w:rsid w:val="00C1341B"/>
    <w:rsid w:val="00C14E2F"/>
    <w:rsid w:val="00C15C0C"/>
    <w:rsid w:val="00C16360"/>
    <w:rsid w:val="00C26474"/>
    <w:rsid w:val="00C30875"/>
    <w:rsid w:val="00C30C56"/>
    <w:rsid w:val="00C40695"/>
    <w:rsid w:val="00C52962"/>
    <w:rsid w:val="00C72A77"/>
    <w:rsid w:val="00C736EF"/>
    <w:rsid w:val="00C84F8E"/>
    <w:rsid w:val="00CA2AE9"/>
    <w:rsid w:val="00CA7C59"/>
    <w:rsid w:val="00CB3581"/>
    <w:rsid w:val="00CB41ED"/>
    <w:rsid w:val="00CC11BB"/>
    <w:rsid w:val="00CD4CC5"/>
    <w:rsid w:val="00CE191D"/>
    <w:rsid w:val="00CE5952"/>
    <w:rsid w:val="00CF1907"/>
    <w:rsid w:val="00D13B59"/>
    <w:rsid w:val="00D22520"/>
    <w:rsid w:val="00D371DE"/>
    <w:rsid w:val="00D51BCC"/>
    <w:rsid w:val="00D551BE"/>
    <w:rsid w:val="00D55659"/>
    <w:rsid w:val="00D67C2D"/>
    <w:rsid w:val="00D73731"/>
    <w:rsid w:val="00D814F6"/>
    <w:rsid w:val="00D84338"/>
    <w:rsid w:val="00DA3B60"/>
    <w:rsid w:val="00DC320B"/>
    <w:rsid w:val="00DD5C1A"/>
    <w:rsid w:val="00DF5DC2"/>
    <w:rsid w:val="00E04917"/>
    <w:rsid w:val="00E15FDE"/>
    <w:rsid w:val="00E17BF2"/>
    <w:rsid w:val="00E20E0F"/>
    <w:rsid w:val="00E22F38"/>
    <w:rsid w:val="00E35459"/>
    <w:rsid w:val="00E3661A"/>
    <w:rsid w:val="00E416C0"/>
    <w:rsid w:val="00E54842"/>
    <w:rsid w:val="00E91443"/>
    <w:rsid w:val="00E92E6A"/>
    <w:rsid w:val="00E959AF"/>
    <w:rsid w:val="00EB2D6F"/>
    <w:rsid w:val="00EC7D87"/>
    <w:rsid w:val="00EE1FE6"/>
    <w:rsid w:val="00EF0B96"/>
    <w:rsid w:val="00EF6F3A"/>
    <w:rsid w:val="00F03D77"/>
    <w:rsid w:val="00F1016B"/>
    <w:rsid w:val="00F20978"/>
    <w:rsid w:val="00F33A3F"/>
    <w:rsid w:val="00F37750"/>
    <w:rsid w:val="00F4043C"/>
    <w:rsid w:val="00F5326E"/>
    <w:rsid w:val="00F57AFA"/>
    <w:rsid w:val="00F57E77"/>
    <w:rsid w:val="00F83C53"/>
    <w:rsid w:val="00F83F96"/>
    <w:rsid w:val="00F87F18"/>
    <w:rsid w:val="00F920B8"/>
    <w:rsid w:val="00F95247"/>
    <w:rsid w:val="00FA5719"/>
    <w:rsid w:val="00FB12B5"/>
    <w:rsid w:val="00FC1518"/>
    <w:rsid w:val="00FD74E2"/>
    <w:rsid w:val="00FE28A2"/>
    <w:rsid w:val="00FE4D43"/>
    <w:rsid w:val="00FF0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E2F"/>
    <w:pPr>
      <w:widowControl w:val="0"/>
    </w:pPr>
    <w:rPr>
      <w:rFonts w:ascii="Times New Roman" w:eastAsia="Times New Roman" w:hAnsi="Times New Roman"/>
      <w:lang w:eastAsia="ko-KR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Aaoeeu">
    <w:name w:val="Aaoeeu"/>
    <w:rsid w:val="006C6E2F"/>
    <w:pPr>
      <w:widowControl w:val="0"/>
    </w:pPr>
    <w:rPr>
      <w:rFonts w:ascii="Times New Roman" w:eastAsia="Times New Roman" w:hAnsi="Times New Roman"/>
      <w:lang w:val="en-US" w:eastAsia="ko-KR"/>
    </w:rPr>
  </w:style>
  <w:style w:type="paragraph" w:customStyle="1" w:styleId="Aeeaoaeaa1">
    <w:name w:val="A?eeaoae?aa 1"/>
    <w:basedOn w:val="Aaoeeu"/>
    <w:next w:val="Aaoeeu"/>
    <w:rsid w:val="006C6E2F"/>
    <w:pPr>
      <w:keepNext/>
      <w:jc w:val="right"/>
    </w:pPr>
    <w:rPr>
      <w:b/>
    </w:rPr>
  </w:style>
  <w:style w:type="paragraph" w:customStyle="1" w:styleId="Aeeaoaeaa2">
    <w:name w:val="A?eeaoae?aa 2"/>
    <w:basedOn w:val="Aaoeeu"/>
    <w:next w:val="Aaoeeu"/>
    <w:rsid w:val="006C6E2F"/>
    <w:pPr>
      <w:keepNext/>
      <w:jc w:val="right"/>
    </w:pPr>
    <w:rPr>
      <w:i/>
    </w:rPr>
  </w:style>
  <w:style w:type="paragraph" w:customStyle="1" w:styleId="Eaoaeaa">
    <w:name w:val="Eaoae?aa"/>
    <w:basedOn w:val="Aaoeeu"/>
    <w:rsid w:val="006C6E2F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6C6E2F"/>
    <w:pPr>
      <w:jc w:val="right"/>
    </w:pPr>
    <w:rPr>
      <w:i/>
      <w:sz w:val="16"/>
    </w:rPr>
  </w:style>
  <w:style w:type="paragraph" w:styleId="Pidipagina">
    <w:name w:val="footer"/>
    <w:basedOn w:val="Normale"/>
    <w:link w:val="PidipaginaCarattere"/>
    <w:rsid w:val="006C6E2F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Carpredefinitoparagrafo"/>
    <w:link w:val="Pidipagina"/>
    <w:rsid w:val="006C6E2F"/>
    <w:rPr>
      <w:rFonts w:ascii="Times New Roman" w:eastAsia="Times New Roman" w:hAnsi="Times New Roman" w:cs="Times New Roman"/>
      <w:sz w:val="20"/>
      <w:szCs w:val="20"/>
      <w:lang w:val="it-IT" w:eastAsia="ko-KR"/>
    </w:rPr>
  </w:style>
  <w:style w:type="character" w:styleId="Numeropagina">
    <w:name w:val="page number"/>
    <w:basedOn w:val="Carpredefinitoparagrafo"/>
    <w:rsid w:val="006C6E2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6E2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6E2F"/>
    <w:rPr>
      <w:rFonts w:ascii="Tahoma" w:eastAsia="Times New Roman" w:hAnsi="Tahoma" w:cs="Tahoma"/>
      <w:sz w:val="16"/>
      <w:szCs w:val="16"/>
      <w:lang w:val="it-IT" w:eastAsia="ko-KR"/>
    </w:rPr>
  </w:style>
  <w:style w:type="character" w:styleId="Collegamentoipertestuale">
    <w:name w:val="Hyperlink"/>
    <w:basedOn w:val="Carpredefinitoparagrafo"/>
    <w:uiPriority w:val="99"/>
    <w:unhideWhenUsed/>
    <w:rsid w:val="000D1A74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F920B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F920B8"/>
    <w:rPr>
      <w:rFonts w:ascii="Times New Roman" w:eastAsia="Times New Roman" w:hAnsi="Times New Roman"/>
      <w:lang w:eastAsia="ko-KR"/>
    </w:rPr>
  </w:style>
  <w:style w:type="paragraph" w:styleId="Paragrafoelenco">
    <w:name w:val="List Paragraph"/>
    <w:basedOn w:val="Normale"/>
    <w:uiPriority w:val="34"/>
    <w:qFormat/>
    <w:rsid w:val="0053237B"/>
    <w:pPr>
      <w:ind w:left="720"/>
      <w:contextualSpacing/>
    </w:pPr>
  </w:style>
  <w:style w:type="paragraph" w:styleId="Testonormale">
    <w:name w:val="Plain Text"/>
    <w:basedOn w:val="Normale"/>
    <w:link w:val="TestonormaleCarattere"/>
    <w:rsid w:val="007431B6"/>
    <w:pPr>
      <w:widowControl/>
    </w:pPr>
    <w:rPr>
      <w:rFonts w:ascii="Courier New" w:hAnsi="Courier New"/>
      <w:lang w:eastAsia="it-IT"/>
    </w:rPr>
  </w:style>
  <w:style w:type="character" w:customStyle="1" w:styleId="TestonormaleCarattere">
    <w:name w:val="Testo normale Carattere"/>
    <w:basedOn w:val="Carpredefinitoparagrafo"/>
    <w:link w:val="Testonormale"/>
    <w:rsid w:val="007431B6"/>
    <w:rPr>
      <w:rFonts w:ascii="Courier New" w:eastAsia="Times New Roman" w:hAnsi="Courier New"/>
    </w:rPr>
  </w:style>
  <w:style w:type="paragraph" w:styleId="Corpodeltesto">
    <w:name w:val="Body Text"/>
    <w:basedOn w:val="Normale"/>
    <w:link w:val="CorpodeltestoCarattere"/>
    <w:rsid w:val="00454973"/>
    <w:pPr>
      <w:widowControl/>
    </w:pPr>
    <w:rPr>
      <w:sz w:val="28"/>
      <w:lang w:val="en-US"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454973"/>
    <w:rPr>
      <w:rFonts w:ascii="Times New Roman" w:eastAsia="Times New Roman" w:hAnsi="Times New Roman"/>
      <w:sz w:val="2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7D848F-D847-4BB0-943A-318BBE276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2964</Words>
  <Characters>16897</Characters>
  <Application>Microsoft Office Word</Application>
  <DocSecurity>0</DocSecurity>
  <Lines>140</Lines>
  <Paragraphs>39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Softonic</Company>
  <LinksUpToDate>false</LinksUpToDate>
  <CharactersWithSpaces>19822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Softonic</dc:creator>
  <cp:lastModifiedBy>Francesco</cp:lastModifiedBy>
  <cp:revision>44</cp:revision>
  <cp:lastPrinted>2018-08-01T17:33:00Z</cp:lastPrinted>
  <dcterms:created xsi:type="dcterms:W3CDTF">2018-07-26T16:37:00Z</dcterms:created>
  <dcterms:modified xsi:type="dcterms:W3CDTF">2019-02-13T17:17:00Z</dcterms:modified>
</cp:coreProperties>
</file>